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25" w:rsidRPr="0014432C" w:rsidRDefault="00796625" w:rsidP="00796625">
      <w:pPr>
        <w:spacing w:line="0" w:lineRule="atLeast"/>
        <w:jc w:val="center"/>
        <w:rPr>
          <w:b/>
        </w:rPr>
      </w:pPr>
      <w:r w:rsidRPr="0014432C">
        <w:rPr>
          <w:b/>
        </w:rPr>
        <w:t xml:space="preserve">краевое государственное бюджетное </w:t>
      </w:r>
    </w:p>
    <w:p w:rsidR="00796625" w:rsidRPr="0014432C" w:rsidRDefault="00796625" w:rsidP="00796625">
      <w:pPr>
        <w:spacing w:line="0" w:lineRule="atLeast"/>
        <w:jc w:val="center"/>
        <w:rPr>
          <w:b/>
        </w:rPr>
      </w:pPr>
      <w:r w:rsidRPr="0014432C">
        <w:rPr>
          <w:b/>
        </w:rPr>
        <w:t xml:space="preserve">профессиональное образовательное учреждение </w:t>
      </w:r>
    </w:p>
    <w:p w:rsidR="00796625" w:rsidRPr="0014432C" w:rsidRDefault="00796625" w:rsidP="00796625">
      <w:pPr>
        <w:spacing w:line="0" w:lineRule="atLeast"/>
        <w:jc w:val="center"/>
        <w:rPr>
          <w:b/>
        </w:rPr>
      </w:pPr>
      <w:r w:rsidRPr="0014432C">
        <w:rPr>
          <w:b/>
        </w:rPr>
        <w:t>«Ребрихинский лицей профессионального образования»</w:t>
      </w:r>
    </w:p>
    <w:p w:rsidR="00796625" w:rsidRPr="0014432C" w:rsidRDefault="00796625" w:rsidP="00796625">
      <w:pPr>
        <w:spacing w:line="0" w:lineRule="atLeast"/>
        <w:jc w:val="right"/>
      </w:pPr>
    </w:p>
    <w:p w:rsidR="00796625" w:rsidRPr="0014432C" w:rsidRDefault="00796625" w:rsidP="00796625">
      <w:pPr>
        <w:spacing w:line="0" w:lineRule="atLeast"/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796625" w:rsidRPr="0014432C" w:rsidTr="000F459A">
        <w:tc>
          <w:tcPr>
            <w:tcW w:w="3794" w:type="dxa"/>
          </w:tcPr>
          <w:p w:rsidR="00796625" w:rsidRPr="0014432C" w:rsidRDefault="00796625" w:rsidP="000F459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</w:p>
          <w:p w:rsidR="00796625" w:rsidRPr="0014432C" w:rsidRDefault="00796625" w:rsidP="000F459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14432C">
              <w:t>Согласована</w:t>
            </w:r>
          </w:p>
          <w:p w:rsidR="00796625" w:rsidRPr="0014432C" w:rsidRDefault="00796625" w:rsidP="000F459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14432C">
              <w:t xml:space="preserve">Зам директора по </w:t>
            </w:r>
            <w:proofErr w:type="gramStart"/>
            <w:r w:rsidRPr="0014432C">
              <w:t>УПР</w:t>
            </w:r>
            <w:proofErr w:type="gramEnd"/>
            <w:r w:rsidRPr="0014432C">
              <w:t xml:space="preserve">       ___________</w:t>
            </w:r>
            <w:r w:rsidR="00A753FC" w:rsidRPr="0014432C">
              <w:t>М</w:t>
            </w:r>
            <w:r w:rsidRPr="0014432C">
              <w:t xml:space="preserve">.А. </w:t>
            </w:r>
            <w:r w:rsidR="00A753FC" w:rsidRPr="0014432C">
              <w:t>Казанцев</w:t>
            </w:r>
          </w:p>
          <w:p w:rsidR="00796625" w:rsidRPr="0014432C" w:rsidRDefault="00796625" w:rsidP="000F459A">
            <w:pPr>
              <w:spacing w:line="0" w:lineRule="atLeast"/>
            </w:pPr>
            <w:r w:rsidRPr="0014432C">
              <w:t>«___»__________20  г.</w:t>
            </w:r>
          </w:p>
        </w:tc>
        <w:tc>
          <w:tcPr>
            <w:tcW w:w="1276" w:type="dxa"/>
          </w:tcPr>
          <w:p w:rsidR="00796625" w:rsidRPr="0014432C" w:rsidRDefault="00796625" w:rsidP="000F459A">
            <w:pPr>
              <w:spacing w:line="0" w:lineRule="atLeast"/>
              <w:jc w:val="right"/>
            </w:pPr>
          </w:p>
        </w:tc>
        <w:tc>
          <w:tcPr>
            <w:tcW w:w="4501" w:type="dxa"/>
          </w:tcPr>
          <w:p w:rsidR="00796625" w:rsidRPr="0014432C" w:rsidRDefault="00796625" w:rsidP="000F459A">
            <w:pPr>
              <w:suppressAutoHyphens/>
              <w:spacing w:line="0" w:lineRule="atLeast"/>
              <w:ind w:firstLine="5744"/>
            </w:pPr>
            <w:proofErr w:type="spellStart"/>
            <w:r w:rsidRPr="0014432C">
              <w:t>ППриложение</w:t>
            </w:r>
            <w:proofErr w:type="spellEnd"/>
            <w:r w:rsidRPr="0014432C">
              <w:t xml:space="preserve"> к ППССЗ                              </w:t>
            </w:r>
            <w:proofErr w:type="gramStart"/>
            <w:r w:rsidRPr="0014432C">
              <w:t>Утверждена</w:t>
            </w:r>
            <w:proofErr w:type="gramEnd"/>
            <w:r w:rsidRPr="0014432C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796625" w:rsidRPr="0014432C" w:rsidRDefault="00796625" w:rsidP="000F459A">
            <w:pPr>
              <w:spacing w:line="0" w:lineRule="atLeast"/>
              <w:jc w:val="center"/>
            </w:pPr>
          </w:p>
        </w:tc>
      </w:tr>
    </w:tbl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14432C">
        <w:rPr>
          <w:b/>
          <w:caps/>
        </w:rPr>
        <w:t xml:space="preserve">рабочая ПРОГРАММа </w:t>
      </w:r>
    </w:p>
    <w:p w:rsidR="00796625" w:rsidRPr="0014432C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14432C">
        <w:rPr>
          <w:b/>
          <w:caps/>
        </w:rPr>
        <w:t xml:space="preserve"> УЧЕБНОЙ ДИСЦИПЛИНЫ </w:t>
      </w:r>
    </w:p>
    <w:p w:rsidR="00796625" w:rsidRPr="0014432C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14432C">
        <w:rPr>
          <w:b/>
          <w:caps/>
        </w:rPr>
        <w:t>ОБЩЕПРОФЕССИОНАЛЬНОго цикла</w:t>
      </w:r>
    </w:p>
    <w:p w:rsidR="00796625" w:rsidRPr="0014432C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14432C">
        <w:t>ПРОГРАММЫ ПОДГОТОВКИ</w:t>
      </w:r>
    </w:p>
    <w:p w:rsidR="00796625" w:rsidRPr="0014432C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14432C">
        <w:t>СПЕЦИАЛИСТОВ СРЕДНЕГО ЗВЕНА</w:t>
      </w:r>
    </w:p>
    <w:p w:rsidR="00796625" w:rsidRPr="0014432C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14432C">
        <w:t>СРЕДНЕГО ПРОФЕССИОНАЛЬНОГО ОБРАЗОВАНИЯ</w:t>
      </w:r>
    </w:p>
    <w:p w:rsidR="00796625" w:rsidRPr="0014432C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14432C">
        <w:t>ПО СПЕЦИАЛЬНОСТИ: 43. 02.15  ПОВАРСКОЕ И  КОНДИТЕРСКОЕ ДЕЛО</w:t>
      </w:r>
    </w:p>
    <w:p w:rsidR="00796625" w:rsidRPr="0014432C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jc w:val="center"/>
        <w:rPr>
          <w:b/>
        </w:rPr>
      </w:pPr>
      <w:r w:rsidRPr="0014432C">
        <w:rPr>
          <w:b/>
        </w:rPr>
        <w:t xml:space="preserve">ОП. 07 «ИНФОРМАЦИОННЫЕ ТЕХНОЛОГИИ </w:t>
      </w:r>
    </w:p>
    <w:p w:rsidR="00796625" w:rsidRPr="0014432C" w:rsidRDefault="00796625" w:rsidP="00796625">
      <w:pPr>
        <w:jc w:val="center"/>
        <w:rPr>
          <w:b/>
        </w:rPr>
      </w:pPr>
      <w:r w:rsidRPr="0014432C">
        <w:rPr>
          <w:b/>
        </w:rPr>
        <w:t>В ПРОФЕССИОНАЛЬНОЙ ДЕЯТЕЛЬНОСТИ»</w:t>
      </w:r>
    </w:p>
    <w:p w:rsidR="000F459A" w:rsidRPr="0014432C" w:rsidRDefault="000F459A" w:rsidP="00796625">
      <w:pPr>
        <w:jc w:val="center"/>
        <w:rPr>
          <w:b/>
        </w:rPr>
      </w:pPr>
    </w:p>
    <w:p w:rsidR="00A753FC" w:rsidRPr="0014432C" w:rsidRDefault="00796625" w:rsidP="00A753FC">
      <w:pPr>
        <w:spacing w:line="0" w:lineRule="atLeast"/>
        <w:jc w:val="center"/>
      </w:pPr>
      <w:r w:rsidRPr="0014432C">
        <w:t xml:space="preserve">Профиль профессионального образования: </w:t>
      </w:r>
      <w:proofErr w:type="spellStart"/>
      <w:proofErr w:type="gramStart"/>
      <w:r w:rsidR="00A753FC" w:rsidRPr="0014432C">
        <w:rPr>
          <w:u w:val="single"/>
        </w:rPr>
        <w:t>естественно-научный</w:t>
      </w:r>
      <w:proofErr w:type="spellEnd"/>
      <w:proofErr w:type="gramEnd"/>
    </w:p>
    <w:p w:rsidR="00796625" w:rsidRPr="0014432C" w:rsidRDefault="00796625" w:rsidP="00796625">
      <w:pPr>
        <w:spacing w:line="0" w:lineRule="atLeast"/>
        <w:jc w:val="center"/>
        <w:rPr>
          <w:u w:val="single"/>
        </w:rPr>
      </w:pPr>
      <w:r w:rsidRPr="0014432C">
        <w:t xml:space="preserve">Форма обучения: </w:t>
      </w:r>
      <w:r w:rsidRPr="0014432C">
        <w:rPr>
          <w:u w:val="single"/>
        </w:rPr>
        <w:t>очная</w:t>
      </w: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center"/>
        <w:rPr>
          <w:b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14432C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14432C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14432C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14432C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14432C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14432C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4432C">
        <w:rPr>
          <w:spacing w:val="-2"/>
        </w:rPr>
        <w:t>Ребриха</w:t>
      </w:r>
      <w:r w:rsidR="000F459A" w:rsidRPr="0014432C">
        <w:rPr>
          <w:spacing w:val="-2"/>
        </w:rPr>
        <w:t>,</w:t>
      </w:r>
      <w:r w:rsidRPr="0014432C">
        <w:rPr>
          <w:spacing w:val="-2"/>
        </w:rPr>
        <w:t xml:space="preserve"> 20</w:t>
      </w:r>
      <w:r w:rsidR="00A753FC" w:rsidRPr="0014432C">
        <w:rPr>
          <w:spacing w:val="-2"/>
        </w:rPr>
        <w:t>23</w:t>
      </w:r>
    </w:p>
    <w:p w:rsidR="00A67681" w:rsidRPr="0014432C" w:rsidRDefault="00AE664C" w:rsidP="00982FE3">
      <w:pPr>
        <w:ind w:firstLine="708"/>
        <w:jc w:val="both"/>
        <w:rPr>
          <w:b/>
        </w:rPr>
      </w:pPr>
      <w:proofErr w:type="gramStart"/>
      <w:r w:rsidRPr="0014432C">
        <w:lastRenderedPageBreak/>
        <w:t xml:space="preserve">Рабочая программа </w:t>
      </w:r>
      <w:proofErr w:type="spellStart"/>
      <w:r w:rsidR="000F459A" w:rsidRPr="0014432C">
        <w:t>общепрофессиональной</w:t>
      </w:r>
      <w:proofErr w:type="spellEnd"/>
      <w:r w:rsidR="000F459A" w:rsidRPr="0014432C">
        <w:t xml:space="preserve"> </w:t>
      </w:r>
      <w:r w:rsidRPr="0014432C">
        <w:t>учебной дисциплины</w:t>
      </w:r>
      <w:r w:rsidRPr="0014432C">
        <w:rPr>
          <w:caps/>
        </w:rPr>
        <w:t xml:space="preserve"> </w:t>
      </w:r>
      <w:r w:rsidRPr="0014432C">
        <w:t xml:space="preserve"> </w:t>
      </w:r>
      <w:r w:rsidR="000F459A" w:rsidRPr="0014432C">
        <w:t xml:space="preserve">ОП.07 </w:t>
      </w:r>
      <w:r w:rsidR="00796625" w:rsidRPr="0014432C">
        <w:t>«</w:t>
      </w:r>
      <w:r w:rsidRPr="0014432C">
        <w:t>Информационные технологии в профессиональной деятельности</w:t>
      </w:r>
      <w:r w:rsidR="00796625" w:rsidRPr="0014432C">
        <w:t>»</w:t>
      </w:r>
      <w:r w:rsidRPr="0014432C"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A67681" w:rsidRPr="0014432C">
        <w:t xml:space="preserve">, </w:t>
      </w:r>
      <w:r w:rsidR="00A67681" w:rsidRPr="0014432C">
        <w:rPr>
          <w:bCs/>
        </w:rPr>
        <w:t xml:space="preserve"> утвержденного приказом Министерства образования и науки Российской Федерации от 9 декабря 2016 года №</w:t>
      </w:r>
      <w:r w:rsidR="00A67681" w:rsidRPr="0014432C">
        <w:rPr>
          <w:bCs/>
          <w:i/>
        </w:rPr>
        <w:t xml:space="preserve"> </w:t>
      </w:r>
      <w:r w:rsidR="00A67681" w:rsidRPr="0014432C">
        <w:rPr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="00A67681" w:rsidRPr="0014432C">
        <w:t xml:space="preserve">  </w:t>
      </w:r>
      <w:r w:rsidRPr="0014432C">
        <w:t xml:space="preserve">и </w:t>
      </w:r>
      <w:r w:rsidRPr="0014432C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</w:t>
      </w:r>
      <w:proofErr w:type="gramEnd"/>
      <w:r w:rsidRPr="0014432C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основной образовательной программы </w:t>
      </w:r>
      <w:r w:rsidR="00A67681" w:rsidRPr="0014432C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A67681" w:rsidRPr="0014432C">
        <w:rPr>
          <w:i/>
        </w:rPr>
        <w:t xml:space="preserve"> </w:t>
      </w:r>
      <w:r w:rsidR="00A67681" w:rsidRPr="0014432C">
        <w:t>по специальности 43.02.15 Поварское и кондитерское дело.</w:t>
      </w:r>
    </w:p>
    <w:p w:rsidR="00612733" w:rsidRPr="0014432C" w:rsidRDefault="00612733" w:rsidP="000F459A">
      <w:pPr>
        <w:jc w:val="both"/>
      </w:pPr>
    </w:p>
    <w:p w:rsidR="000F459A" w:rsidRPr="0014432C" w:rsidRDefault="000F459A" w:rsidP="000F459A">
      <w:pPr>
        <w:jc w:val="both"/>
        <w:rPr>
          <w:i/>
          <w:iCs/>
          <w:vertAlign w:val="superscript"/>
        </w:rPr>
      </w:pPr>
    </w:p>
    <w:p w:rsidR="00612733" w:rsidRPr="0014432C" w:rsidRDefault="00612733" w:rsidP="00E93E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4432C">
        <w:t xml:space="preserve">Организация-разработчик: КГБПОУ «Ребрихинский лицей </w:t>
      </w:r>
      <w:r w:rsidR="00107136" w:rsidRPr="0014432C">
        <w:t>профессионального образования</w:t>
      </w:r>
      <w:r w:rsidRPr="0014432C">
        <w:t>»</w:t>
      </w:r>
    </w:p>
    <w:p w:rsidR="00612733" w:rsidRPr="0014432C" w:rsidRDefault="00612733" w:rsidP="00E93E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612733" w:rsidRPr="0014432C" w:rsidRDefault="00612733" w:rsidP="00E93E1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4432C">
        <w:t xml:space="preserve">Разработчики: </w:t>
      </w:r>
      <w:r w:rsidR="00A753FC" w:rsidRPr="0014432C">
        <w:t>Малышев</w:t>
      </w:r>
      <w:r w:rsidRPr="0014432C">
        <w:t xml:space="preserve"> </w:t>
      </w:r>
      <w:r w:rsidR="00A753FC" w:rsidRPr="0014432C">
        <w:t>И</w:t>
      </w:r>
      <w:r w:rsidRPr="0014432C">
        <w:t xml:space="preserve">.А., преподаватель </w:t>
      </w:r>
      <w:r w:rsidR="00A753FC" w:rsidRPr="0014432C">
        <w:t xml:space="preserve">первой </w:t>
      </w:r>
      <w:r w:rsidRPr="0014432C">
        <w:t xml:space="preserve"> квалификационной категории</w:t>
      </w:r>
    </w:p>
    <w:p w:rsidR="00612733" w:rsidRPr="0014432C" w:rsidRDefault="00612733" w:rsidP="00E93E13">
      <w:pPr>
        <w:widowControl w:val="0"/>
        <w:suppressAutoHyphens/>
        <w:jc w:val="both"/>
      </w:pPr>
    </w:p>
    <w:p w:rsidR="00612733" w:rsidRPr="0014432C" w:rsidRDefault="00612733" w:rsidP="00E93E13">
      <w:pPr>
        <w:widowControl w:val="0"/>
        <w:suppressAutoHyphens/>
        <w:jc w:val="both"/>
      </w:pPr>
    </w:p>
    <w:p w:rsidR="00FD1D38" w:rsidRPr="0014432C" w:rsidRDefault="00FD1D38" w:rsidP="00E93E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14432C">
        <w:t>Рекомендована</w:t>
      </w:r>
      <w:proofErr w:type="gramEnd"/>
      <w:r w:rsidRPr="0014432C">
        <w:t xml:space="preserve"> предметно-методической комиссией (ПЦК) по УГПС.43.00.00 протокол № </w:t>
      </w:r>
      <w:r w:rsidR="00E61157" w:rsidRPr="0014432C">
        <w:t>8 от «27» апреля 2023г.</w:t>
      </w:r>
    </w:p>
    <w:p w:rsidR="00796625" w:rsidRPr="0014432C" w:rsidRDefault="00796625" w:rsidP="00E93E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D1D38" w:rsidRPr="0014432C" w:rsidRDefault="00FD1D38" w:rsidP="00E93E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14432C">
        <w:t>Председатель ПЦК ________________ Смагина Т.П.</w:t>
      </w:r>
    </w:p>
    <w:p w:rsidR="00FD1D38" w:rsidRPr="0014432C" w:rsidRDefault="00FD1D38" w:rsidP="00E93E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sz w:val="16"/>
          <w:szCs w:val="16"/>
        </w:rPr>
      </w:pPr>
      <w:r w:rsidRPr="0014432C">
        <w:t xml:space="preserve">                                             </w:t>
      </w:r>
      <w:r w:rsidRPr="0014432C">
        <w:rPr>
          <w:sz w:val="16"/>
          <w:szCs w:val="16"/>
        </w:rPr>
        <w:t>подпись               инициалы, фамилия</w:t>
      </w:r>
    </w:p>
    <w:p w:rsidR="00FD1D38" w:rsidRPr="0014432C" w:rsidRDefault="00FD1D38" w:rsidP="00E93E13">
      <w:pPr>
        <w:widowControl w:val="0"/>
        <w:tabs>
          <w:tab w:val="left" w:pos="0"/>
        </w:tabs>
        <w:suppressAutoHyphens/>
        <w:spacing w:line="0" w:lineRule="atLeast"/>
        <w:jc w:val="both"/>
        <w:rPr>
          <w:caps/>
        </w:rPr>
      </w:pPr>
    </w:p>
    <w:p w:rsidR="00796625" w:rsidRPr="0014432C" w:rsidRDefault="00796625" w:rsidP="00796625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796625"/>
    <w:p w:rsidR="00796625" w:rsidRPr="0014432C" w:rsidRDefault="00796625" w:rsidP="00796625"/>
    <w:p w:rsidR="00796625" w:rsidRPr="0014432C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14432C" w:rsidRDefault="00796625" w:rsidP="00796625"/>
    <w:p w:rsidR="00796625" w:rsidRPr="0014432C" w:rsidRDefault="00796625" w:rsidP="00796625">
      <w:pPr>
        <w:spacing w:line="0" w:lineRule="atLeast"/>
        <w:jc w:val="center"/>
        <w:rPr>
          <w:b/>
        </w:rPr>
      </w:pPr>
      <w:r w:rsidRPr="0014432C">
        <w:rPr>
          <w:b/>
        </w:rPr>
        <w:t>СОДЕРЖАНИЕ</w:t>
      </w: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796625" w:rsidRPr="0014432C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14432C" w:rsidRDefault="00796625" w:rsidP="000F459A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14432C" w:rsidRDefault="00796625" w:rsidP="000F459A">
            <w:pPr>
              <w:spacing w:line="0" w:lineRule="atLeast"/>
              <w:jc w:val="center"/>
            </w:pPr>
            <w:r w:rsidRPr="0014432C">
              <w:t>стр.</w:t>
            </w:r>
          </w:p>
        </w:tc>
      </w:tr>
      <w:tr w:rsidR="00796625" w:rsidRPr="0014432C" w:rsidTr="000F459A">
        <w:trPr>
          <w:gridAfter w:val="1"/>
          <w:wAfter w:w="721" w:type="dxa"/>
          <w:trHeight w:val="682"/>
        </w:trPr>
        <w:tc>
          <w:tcPr>
            <w:tcW w:w="7364" w:type="dxa"/>
          </w:tcPr>
          <w:p w:rsidR="00796625" w:rsidRPr="0014432C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14432C"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796625" w:rsidRPr="0014432C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14432C">
              <w:rPr>
                <w:b/>
              </w:rPr>
              <w:t>4</w:t>
            </w:r>
          </w:p>
        </w:tc>
      </w:tr>
      <w:tr w:rsidR="00796625" w:rsidRPr="0014432C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14432C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14432C">
              <w:t xml:space="preserve">Паспорт программы </w:t>
            </w:r>
          </w:p>
          <w:p w:rsidR="00796625" w:rsidRPr="0014432C" w:rsidRDefault="00796625" w:rsidP="000F459A">
            <w:pPr>
              <w:spacing w:line="0" w:lineRule="atLeast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796625" w:rsidRPr="0014432C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14432C">
              <w:rPr>
                <w:b/>
              </w:rPr>
              <w:t>5</w:t>
            </w:r>
          </w:p>
        </w:tc>
      </w:tr>
      <w:tr w:rsidR="00796625" w:rsidRPr="0014432C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14432C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14432C">
              <w:t>Тематический план</w:t>
            </w:r>
          </w:p>
          <w:p w:rsidR="00796625" w:rsidRPr="0014432C" w:rsidRDefault="00796625" w:rsidP="000F459A">
            <w:pPr>
              <w:spacing w:line="0" w:lineRule="atLeast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796625" w:rsidRPr="0014432C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14432C">
              <w:rPr>
                <w:b/>
              </w:rPr>
              <w:t>7</w:t>
            </w:r>
          </w:p>
        </w:tc>
      </w:tr>
      <w:tr w:rsidR="00796625" w:rsidRPr="0014432C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14432C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14432C">
              <w:t>Содержание учебной дисциплины</w:t>
            </w:r>
          </w:p>
          <w:p w:rsidR="00796625" w:rsidRPr="0014432C" w:rsidRDefault="00796625" w:rsidP="000F459A">
            <w:pPr>
              <w:pStyle w:val="1"/>
              <w:spacing w:line="0" w:lineRule="atLeast"/>
            </w:pPr>
          </w:p>
        </w:tc>
        <w:tc>
          <w:tcPr>
            <w:tcW w:w="1843" w:type="dxa"/>
            <w:gridSpan w:val="2"/>
          </w:tcPr>
          <w:p w:rsidR="00796625" w:rsidRPr="0014432C" w:rsidRDefault="001B54AB" w:rsidP="000F459A">
            <w:pPr>
              <w:spacing w:line="0" w:lineRule="atLeast"/>
              <w:jc w:val="center"/>
              <w:rPr>
                <w:b/>
              </w:rPr>
            </w:pPr>
            <w:r w:rsidRPr="0014432C">
              <w:rPr>
                <w:b/>
              </w:rPr>
              <w:t>8</w:t>
            </w:r>
          </w:p>
        </w:tc>
      </w:tr>
      <w:tr w:rsidR="00796625" w:rsidRPr="0014432C" w:rsidTr="000F459A">
        <w:trPr>
          <w:gridAfter w:val="1"/>
          <w:wAfter w:w="721" w:type="dxa"/>
          <w:trHeight w:val="670"/>
        </w:trPr>
        <w:tc>
          <w:tcPr>
            <w:tcW w:w="7364" w:type="dxa"/>
          </w:tcPr>
          <w:p w:rsidR="00796625" w:rsidRPr="0014432C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14432C">
              <w:t>Условия реализации рабочей программы учебной дисциплины</w:t>
            </w:r>
          </w:p>
          <w:p w:rsidR="00796625" w:rsidRPr="0014432C" w:rsidRDefault="00796625" w:rsidP="000F459A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14432C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14432C">
              <w:rPr>
                <w:b/>
              </w:rPr>
              <w:t>1</w:t>
            </w:r>
            <w:r w:rsidR="001B54AB" w:rsidRPr="0014432C">
              <w:rPr>
                <w:b/>
              </w:rPr>
              <w:t>2</w:t>
            </w:r>
          </w:p>
        </w:tc>
      </w:tr>
      <w:tr w:rsidR="00796625" w:rsidRPr="0014432C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14432C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14432C">
              <w:t>Контроль и оценка результатов освоения учебной дисциплины</w:t>
            </w:r>
          </w:p>
          <w:p w:rsidR="00796625" w:rsidRPr="0014432C" w:rsidRDefault="00796625" w:rsidP="000F459A">
            <w:pPr>
              <w:pStyle w:val="1"/>
              <w:tabs>
                <w:tab w:val="num" w:pos="426"/>
              </w:tabs>
              <w:spacing w:line="0" w:lineRule="atLeast"/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14432C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14432C">
              <w:rPr>
                <w:b/>
              </w:rPr>
              <w:t>1</w:t>
            </w:r>
            <w:r w:rsidR="00FD1D38" w:rsidRPr="0014432C">
              <w:rPr>
                <w:b/>
              </w:rPr>
              <w:t>5</w:t>
            </w:r>
          </w:p>
        </w:tc>
      </w:tr>
      <w:tr w:rsidR="00796625" w:rsidRPr="0014432C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14432C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14432C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796625" w:rsidRPr="0014432C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14432C">
              <w:rPr>
                <w:b/>
              </w:rPr>
              <w:t>1</w:t>
            </w:r>
            <w:r w:rsidR="00FD1D38" w:rsidRPr="0014432C">
              <w:rPr>
                <w:b/>
              </w:rPr>
              <w:t>6</w:t>
            </w:r>
          </w:p>
        </w:tc>
      </w:tr>
      <w:tr w:rsidR="00796625" w:rsidRPr="0014432C" w:rsidTr="000F4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796625" w:rsidRPr="0014432C" w:rsidRDefault="00796625" w:rsidP="000F459A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796625" w:rsidRPr="0014432C" w:rsidRDefault="00796625" w:rsidP="000F459A">
            <w:pPr>
              <w:jc w:val="center"/>
            </w:pPr>
          </w:p>
        </w:tc>
      </w:tr>
    </w:tbl>
    <w:p w:rsidR="00D87C0C" w:rsidRPr="0014432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96625" w:rsidRPr="0014432C" w:rsidRDefault="00D87C0C" w:rsidP="00501766">
      <w:pPr>
        <w:ind w:firstLine="770"/>
        <w:rPr>
          <w:b/>
          <w:caps/>
          <w:sz w:val="28"/>
          <w:szCs w:val="28"/>
          <w:u w:val="single"/>
        </w:rPr>
      </w:pPr>
      <w:r w:rsidRPr="0014432C">
        <w:rPr>
          <w:b/>
          <w:caps/>
          <w:sz w:val="28"/>
          <w:szCs w:val="28"/>
          <w:u w:val="single"/>
        </w:rPr>
        <w:br w:type="page"/>
      </w:r>
    </w:p>
    <w:p w:rsidR="00796625" w:rsidRPr="0014432C" w:rsidRDefault="00796625" w:rsidP="00796625">
      <w:pPr>
        <w:pStyle w:val="af9"/>
        <w:numPr>
          <w:ilvl w:val="1"/>
          <w:numId w:val="1"/>
        </w:numPr>
        <w:jc w:val="center"/>
        <w:rPr>
          <w:b/>
        </w:rPr>
      </w:pPr>
      <w:r w:rsidRPr="0014432C">
        <w:rPr>
          <w:b/>
        </w:rPr>
        <w:lastRenderedPageBreak/>
        <w:t>ПОЯСНИТЕЛЬНАЯ ЗАПИСКА</w:t>
      </w:r>
    </w:p>
    <w:p w:rsidR="00796625" w:rsidRPr="0014432C" w:rsidRDefault="00796625" w:rsidP="00796625">
      <w:pPr>
        <w:pStyle w:val="af9"/>
        <w:ind w:left="1440"/>
        <w:rPr>
          <w:b/>
        </w:rPr>
      </w:pPr>
    </w:p>
    <w:p w:rsidR="00796625" w:rsidRPr="0014432C" w:rsidRDefault="00796625" w:rsidP="00796625">
      <w:pPr>
        <w:autoSpaceDE w:val="0"/>
        <w:autoSpaceDN w:val="0"/>
        <w:adjustRightInd w:val="0"/>
        <w:spacing w:line="0" w:lineRule="atLeast"/>
        <w:jc w:val="both"/>
      </w:pPr>
      <w:r w:rsidRPr="0014432C">
        <w:t xml:space="preserve">Настоящая рабочая программа разработана на основании: </w:t>
      </w:r>
    </w:p>
    <w:p w:rsidR="00796625" w:rsidRPr="0014432C" w:rsidRDefault="00796625" w:rsidP="00796625">
      <w:pPr>
        <w:numPr>
          <w:ilvl w:val="0"/>
          <w:numId w:val="21"/>
        </w:numPr>
        <w:tabs>
          <w:tab w:val="clear" w:pos="153"/>
          <w:tab w:val="num" w:pos="502"/>
        </w:tabs>
        <w:autoSpaceDE w:val="0"/>
        <w:autoSpaceDN w:val="0"/>
        <w:adjustRightInd w:val="0"/>
        <w:spacing w:after="200" w:line="276" w:lineRule="auto"/>
        <w:ind w:left="502"/>
        <w:jc w:val="both"/>
        <w:rPr>
          <w:rStyle w:val="aff"/>
          <w:b w:val="0"/>
        </w:rPr>
      </w:pPr>
      <w:r w:rsidRPr="0014432C">
        <w:rPr>
          <w:rStyle w:val="aff"/>
          <w:b w:val="0"/>
        </w:rPr>
        <w:t xml:space="preserve">приказа Министерства образования и науки Российской Федерации № </w:t>
      </w:r>
      <w:r w:rsidRPr="0014432C">
        <w:rPr>
          <w:b/>
        </w:rPr>
        <w:t xml:space="preserve">1565 </w:t>
      </w:r>
      <w:r w:rsidRPr="0014432C">
        <w:rPr>
          <w:rStyle w:val="aff"/>
          <w:b w:val="0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0F459A" w:rsidRPr="0014432C">
        <w:rPr>
          <w:rStyle w:val="aff"/>
          <w:b w:val="0"/>
        </w:rPr>
        <w:t>специальности</w:t>
      </w:r>
      <w:r w:rsidRPr="0014432C">
        <w:rPr>
          <w:rStyle w:val="aff"/>
        </w:rPr>
        <w:t xml:space="preserve"> </w:t>
      </w:r>
      <w:r w:rsidRPr="0014432C">
        <w:t xml:space="preserve">43.02.15 Поварское и кондитерское дело» </w:t>
      </w:r>
    </w:p>
    <w:p w:rsidR="00FD1D38" w:rsidRPr="0014432C" w:rsidRDefault="00FD1D38" w:rsidP="00FD1D38">
      <w:pPr>
        <w:numPr>
          <w:ilvl w:val="0"/>
          <w:numId w:val="21"/>
        </w:numPr>
        <w:tabs>
          <w:tab w:val="clear" w:pos="153"/>
          <w:tab w:val="num" w:pos="502"/>
        </w:tabs>
        <w:spacing w:after="200" w:line="276" w:lineRule="auto"/>
        <w:ind w:left="502"/>
        <w:jc w:val="both"/>
      </w:pPr>
      <w:r w:rsidRPr="0014432C"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796625" w:rsidRPr="0014432C" w:rsidRDefault="00796625" w:rsidP="00FD1D38">
      <w:pPr>
        <w:spacing w:after="200" w:line="276" w:lineRule="auto"/>
        <w:ind w:left="502"/>
        <w:jc w:val="both"/>
      </w:pPr>
    </w:p>
    <w:p w:rsidR="00796625" w:rsidRPr="0014432C" w:rsidRDefault="00796625" w:rsidP="00501766">
      <w:pPr>
        <w:ind w:firstLine="770"/>
        <w:rPr>
          <w:b/>
          <w:caps/>
          <w:sz w:val="28"/>
          <w:szCs w:val="28"/>
          <w:u w:val="single"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501766">
      <w:pPr>
        <w:ind w:firstLine="770"/>
        <w:rPr>
          <w:b/>
        </w:rPr>
      </w:pPr>
    </w:p>
    <w:p w:rsidR="00796625" w:rsidRPr="0014432C" w:rsidRDefault="00796625" w:rsidP="00796625">
      <w:pPr>
        <w:ind w:firstLine="770"/>
        <w:jc w:val="center"/>
        <w:rPr>
          <w:b/>
        </w:rPr>
      </w:pPr>
      <w:r w:rsidRPr="0014432C">
        <w:rPr>
          <w:rFonts w:eastAsiaTheme="minorHAnsi"/>
          <w:b/>
          <w:lang w:eastAsia="en-US"/>
        </w:rPr>
        <w:t>2.ПАСПОРТ ПРОГРАММЫ</w:t>
      </w:r>
    </w:p>
    <w:p w:rsidR="00796625" w:rsidRPr="0014432C" w:rsidRDefault="00796625" w:rsidP="00796625">
      <w:pPr>
        <w:spacing w:line="0" w:lineRule="atLeast"/>
        <w:rPr>
          <w:b/>
        </w:rPr>
      </w:pPr>
      <w:r w:rsidRPr="0014432C">
        <w:rPr>
          <w:b/>
        </w:rPr>
        <w:t>2.1.</w:t>
      </w:r>
      <w:r w:rsidRPr="0014432C">
        <w:t xml:space="preserve"> </w:t>
      </w:r>
      <w:r w:rsidRPr="0014432C">
        <w:rPr>
          <w:b/>
        </w:rPr>
        <w:t>Область применения программы</w:t>
      </w:r>
    </w:p>
    <w:p w:rsidR="00796625" w:rsidRPr="0014432C" w:rsidRDefault="00796625" w:rsidP="0079662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567"/>
        <w:jc w:val="both"/>
      </w:pPr>
      <w:r w:rsidRPr="0014432C">
        <w:t xml:space="preserve">Рабочая программа учебной дисциплины </w:t>
      </w:r>
      <w:r w:rsidR="000F459A" w:rsidRPr="0014432C">
        <w:t xml:space="preserve">ОП.07 </w:t>
      </w:r>
      <w:r w:rsidRPr="0014432C">
        <w:t>«Информационные технологии в профессиональной деятельности» является частью основной профессиональной образовательной программы по специальности СПО</w:t>
      </w:r>
      <w:r w:rsidRPr="0014432C">
        <w:rPr>
          <w:b/>
          <w:bCs/>
        </w:rPr>
        <w:t xml:space="preserve"> </w:t>
      </w:r>
      <w:r w:rsidRPr="0014432C">
        <w:t>43.02.15 Поварское и кондитерское дело.</w:t>
      </w:r>
    </w:p>
    <w:p w:rsidR="00796625" w:rsidRPr="0014432C" w:rsidRDefault="00796625" w:rsidP="00796625">
      <w:pPr>
        <w:autoSpaceDE w:val="0"/>
        <w:autoSpaceDN w:val="0"/>
        <w:adjustRightInd w:val="0"/>
        <w:jc w:val="both"/>
      </w:pPr>
      <w:r w:rsidRPr="0014432C">
        <w:rPr>
          <w:b/>
          <w:bCs/>
        </w:rPr>
        <w:t xml:space="preserve">2.2. Место дисциплины в структуре основной профессиональной образовательной программы: </w:t>
      </w:r>
      <w:proofErr w:type="spellStart"/>
      <w:r w:rsidRPr="0014432C">
        <w:rPr>
          <w:bCs/>
        </w:rPr>
        <w:t>общепрофессиональный</w:t>
      </w:r>
      <w:proofErr w:type="spellEnd"/>
      <w:r w:rsidRPr="0014432C">
        <w:rPr>
          <w:bCs/>
        </w:rPr>
        <w:t xml:space="preserve"> цикл</w:t>
      </w: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4432C">
        <w:rPr>
          <w:b/>
        </w:rPr>
        <w:t>2.3. Цель и планируемые результаты освоения дисциплины:</w:t>
      </w:r>
    </w:p>
    <w:p w:rsidR="00796625" w:rsidRPr="0014432C" w:rsidRDefault="00796625" w:rsidP="00501766">
      <w:pPr>
        <w:ind w:firstLine="770"/>
        <w:rPr>
          <w:b/>
        </w:rPr>
      </w:pPr>
    </w:p>
    <w:tbl>
      <w:tblPr>
        <w:tblStyle w:val="TableNormal"/>
        <w:tblW w:w="9023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9"/>
        <w:gridCol w:w="3554"/>
        <w:gridCol w:w="4110"/>
      </w:tblGrid>
      <w:tr w:rsidR="00C43E77" w:rsidRPr="0014432C" w:rsidTr="00C43E77">
        <w:trPr>
          <w:trHeight w:val="355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E77" w:rsidRPr="0014432C" w:rsidRDefault="00C43E77">
            <w:pPr>
              <w:pStyle w:val="TableParagraph"/>
              <w:spacing w:line="235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sz w:val="24"/>
              </w:rPr>
              <w:t>Код</w:t>
            </w:r>
            <w:proofErr w:type="spellEnd"/>
            <w:r w:rsidRPr="0014432C">
              <w:rPr>
                <w:rFonts w:ascii="Times New Roman" w:hAnsi="Times New Roman" w:cs="Times New Roman"/>
                <w:sz w:val="24"/>
              </w:rPr>
              <w:t xml:space="preserve"> ПК, ОК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E77" w:rsidRPr="0014432C" w:rsidRDefault="00C43E77">
            <w:pPr>
              <w:pStyle w:val="TableParagraph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sz w:val="24"/>
              </w:rPr>
              <w:t>Умения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E77" w:rsidRPr="0014432C" w:rsidRDefault="00C43E77">
            <w:pPr>
              <w:pStyle w:val="TableParagraph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sz w:val="24"/>
              </w:rPr>
              <w:t>Знания</w:t>
            </w:r>
            <w:proofErr w:type="spellEnd"/>
          </w:p>
        </w:tc>
      </w:tr>
      <w:tr w:rsidR="00C43E77" w:rsidRPr="0014432C" w:rsidTr="00C43E77">
        <w:trPr>
          <w:trHeight w:val="4532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E77" w:rsidRPr="0014432C" w:rsidRDefault="00C43E77">
            <w:pPr>
              <w:pStyle w:val="TableParagraph"/>
              <w:spacing w:line="253" w:lineRule="exact"/>
              <w:ind w:left="57" w:right="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ПК 6.1-6.4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01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02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03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04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05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06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07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09</w:t>
            </w:r>
          </w:p>
          <w:p w:rsidR="00C43E77" w:rsidRPr="0014432C" w:rsidRDefault="00C43E7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ОК 10</w:t>
            </w:r>
          </w:p>
          <w:p w:rsidR="00C43E77" w:rsidRPr="0014432C" w:rsidRDefault="00C43E77">
            <w:pPr>
              <w:pStyle w:val="TableParagraph"/>
              <w:ind w:right="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E77" w:rsidRPr="0014432C" w:rsidRDefault="00C43E77">
            <w:pPr>
              <w:pStyle w:val="TableParagraph"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C43E77" w:rsidRPr="0014432C" w:rsidRDefault="00C43E77">
            <w:pPr>
              <w:pStyle w:val="TableParagraph"/>
              <w:tabs>
                <w:tab w:val="left" w:pos="2689"/>
              </w:tabs>
              <w:spacing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C43E77" w:rsidRPr="0014432C" w:rsidRDefault="00C43E77">
            <w:pPr>
              <w:pStyle w:val="TableParagraph"/>
              <w:spacing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C43E77" w:rsidRPr="0014432C" w:rsidRDefault="00C43E77">
            <w:pPr>
              <w:pStyle w:val="TableParagraph"/>
              <w:tabs>
                <w:tab w:val="left" w:pos="2679"/>
              </w:tabs>
              <w:spacing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обеспечивать информационную безопасность;</w:t>
            </w:r>
          </w:p>
          <w:p w:rsidR="00C43E77" w:rsidRPr="0014432C" w:rsidRDefault="00C43E77">
            <w:pPr>
              <w:pStyle w:val="TableParagraph"/>
              <w:spacing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применять антивирусные средства защиты информации;</w:t>
            </w:r>
          </w:p>
          <w:p w:rsidR="00C43E77" w:rsidRPr="0014432C" w:rsidRDefault="00C43E77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sz w:val="24"/>
              </w:rPr>
              <w:t>осуществлять</w:t>
            </w:r>
            <w:proofErr w:type="spellEnd"/>
            <w:r w:rsidRPr="001443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432C">
              <w:rPr>
                <w:rFonts w:ascii="Times New Roman" w:hAnsi="Times New Roman" w:cs="Times New Roman"/>
                <w:sz w:val="24"/>
              </w:rPr>
              <w:t>поиск</w:t>
            </w:r>
            <w:proofErr w:type="spellEnd"/>
            <w:r w:rsidRPr="001443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432C">
              <w:rPr>
                <w:rFonts w:ascii="Times New Roman" w:hAnsi="Times New Roman" w:cs="Times New Roman"/>
                <w:sz w:val="24"/>
              </w:rPr>
              <w:t>необходимой</w:t>
            </w:r>
            <w:proofErr w:type="spellEnd"/>
            <w:r w:rsidRPr="001443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4432C">
              <w:rPr>
                <w:rFonts w:ascii="Times New Roman" w:hAnsi="Times New Roman" w:cs="Times New Roman"/>
                <w:sz w:val="24"/>
              </w:rPr>
              <w:t>информации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E77" w:rsidRPr="0014432C" w:rsidRDefault="00C43E77">
            <w:pPr>
              <w:pStyle w:val="TableParagraph"/>
              <w:tabs>
                <w:tab w:val="left" w:pos="3200"/>
              </w:tabs>
              <w:spacing w:line="253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основные понятия автоматизированной обработки информации;</w:t>
            </w:r>
          </w:p>
          <w:p w:rsidR="00C43E77" w:rsidRPr="0014432C" w:rsidRDefault="00C43E77">
            <w:pPr>
              <w:pStyle w:val="TableParagraph"/>
              <w:spacing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общий состав и структуру персональных компьютеров и вычислительных систем;</w:t>
            </w:r>
          </w:p>
          <w:p w:rsidR="00C43E77" w:rsidRPr="0014432C" w:rsidRDefault="00C43E77">
            <w:pPr>
              <w:pStyle w:val="TableParagraph"/>
              <w:spacing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базовые системные программные продукты в области профессиональной деятельности;</w:t>
            </w:r>
          </w:p>
          <w:p w:rsidR="00C43E77" w:rsidRPr="0014432C" w:rsidRDefault="00C43E77">
            <w:pPr>
              <w:pStyle w:val="TableParagraph"/>
              <w:tabs>
                <w:tab w:val="left" w:pos="2644"/>
              </w:tabs>
              <w:spacing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</w:t>
            </w:r>
          </w:p>
          <w:p w:rsidR="00C43E77" w:rsidRPr="0014432C" w:rsidRDefault="00C43E77">
            <w:pPr>
              <w:pStyle w:val="TableParagraph"/>
              <w:spacing w:line="252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lang w:val="ru-RU"/>
              </w:rPr>
              <w:t>основные методы и приемы обеспечения информационной безопасности</w:t>
            </w:r>
          </w:p>
        </w:tc>
      </w:tr>
    </w:tbl>
    <w:p w:rsidR="00AE664C" w:rsidRPr="0014432C" w:rsidRDefault="00AE664C" w:rsidP="00AE664C">
      <w:pPr>
        <w:suppressAutoHyphens/>
        <w:rPr>
          <w:b/>
        </w:rPr>
      </w:pPr>
    </w:p>
    <w:p w:rsidR="00AE664C" w:rsidRPr="0014432C" w:rsidRDefault="00AE664C" w:rsidP="00AE664C">
      <w:pPr>
        <w:suppressAutoHyphens/>
        <w:rPr>
          <w:b/>
        </w:rPr>
      </w:pPr>
    </w:p>
    <w:p w:rsidR="00AE664C" w:rsidRPr="0014432C" w:rsidRDefault="00AE664C" w:rsidP="00AE664C">
      <w:pPr>
        <w:suppressAutoHyphens/>
        <w:rPr>
          <w:lang w:eastAsia="en-US"/>
        </w:rPr>
      </w:pPr>
    </w:p>
    <w:p w:rsidR="004A4A6B" w:rsidRPr="0014432C" w:rsidRDefault="0037258D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4432C">
        <w:rPr>
          <w:rFonts w:eastAsiaTheme="minorHAnsi"/>
          <w:lang w:eastAsia="en-US"/>
        </w:rPr>
        <w:tab/>
      </w:r>
    </w:p>
    <w:p w:rsidR="00AE664C" w:rsidRPr="0014432C" w:rsidRDefault="00AE664C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664C" w:rsidRPr="0014432C" w:rsidRDefault="00AE664C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664C" w:rsidRPr="0014432C" w:rsidRDefault="00AE664C" w:rsidP="00AE664C">
      <w:pPr>
        <w:autoSpaceDE w:val="0"/>
        <w:autoSpaceDN w:val="0"/>
        <w:adjustRightInd w:val="0"/>
        <w:jc w:val="both"/>
      </w:pPr>
    </w:p>
    <w:p w:rsidR="004A4A6B" w:rsidRPr="0014432C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Pr="0014432C" w:rsidRDefault="00796625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Pr="0014432C" w:rsidRDefault="00796625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01766" w:rsidRPr="0014432C" w:rsidRDefault="00501766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01766" w:rsidRPr="0014432C" w:rsidRDefault="00501766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Pr="0014432C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4432C">
        <w:rPr>
          <w:b/>
        </w:rPr>
        <w:t>2.4. Количество часов на освоение программы учебной дисциплины:</w:t>
      </w:r>
    </w:p>
    <w:p w:rsidR="00AE664C" w:rsidRPr="0014432C" w:rsidRDefault="00AE664C" w:rsidP="00AE664C">
      <w:pPr>
        <w:suppressAutoHyphens/>
        <w:ind w:firstLine="660"/>
        <w:rPr>
          <w:b/>
        </w:rPr>
      </w:pPr>
    </w:p>
    <w:p w:rsidR="00D87C0C" w:rsidRPr="0014432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Объем часов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96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4432C">
              <w:rPr>
                <w:b/>
                <w:lang w:eastAsia="en-US"/>
              </w:rPr>
              <w:t>обучающихся</w:t>
            </w:r>
            <w:proofErr w:type="gramEnd"/>
            <w:r w:rsidRPr="0014432C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93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lang w:eastAsia="en-US"/>
              </w:rPr>
            </w:pPr>
            <w:r w:rsidRPr="0014432C">
              <w:rPr>
                <w:b/>
              </w:rPr>
              <w:t>В т.ч. в форме практической подготовки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-</w:t>
            </w:r>
          </w:p>
        </w:tc>
      </w:tr>
      <w:tr w:rsidR="00B108D3" w:rsidRPr="0014432C" w:rsidTr="00FD1D38">
        <w:trPr>
          <w:trHeight w:val="490"/>
        </w:trPr>
        <w:tc>
          <w:tcPr>
            <w:tcW w:w="5000" w:type="pct"/>
            <w:gridSpan w:val="2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lang w:eastAsia="en-US"/>
              </w:rPr>
              <w:t>в том числе: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lang w:eastAsia="en-US"/>
              </w:rPr>
            </w:pPr>
            <w:r w:rsidRPr="0014432C">
              <w:rPr>
                <w:lang w:eastAsia="en-US"/>
              </w:rPr>
              <w:t xml:space="preserve">теоретическое обучение 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19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lang w:eastAsia="en-US"/>
              </w:rPr>
            </w:pPr>
            <w:r w:rsidRPr="0014432C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 w:rsidRPr="0014432C">
              <w:rPr>
                <w:b/>
                <w:iCs/>
                <w:color w:val="000000" w:themeColor="text1"/>
                <w:lang w:eastAsia="en-US"/>
              </w:rPr>
              <w:t>-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lang w:eastAsia="en-US"/>
              </w:rPr>
            </w:pPr>
            <w:r w:rsidRPr="0014432C">
              <w:rPr>
                <w:lang w:eastAsia="en-US"/>
              </w:rPr>
              <w:t>практические работы (если предусмотрено)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 w:rsidRPr="0014432C">
              <w:rPr>
                <w:b/>
                <w:iCs/>
                <w:color w:val="000000" w:themeColor="text1"/>
                <w:lang w:eastAsia="en-US"/>
              </w:rPr>
              <w:t>72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lang w:eastAsia="en-US"/>
              </w:rPr>
            </w:pPr>
            <w:r w:rsidRPr="0014432C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-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lang w:eastAsia="en-US"/>
              </w:rPr>
            </w:pPr>
            <w:r w:rsidRPr="0014432C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-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lang w:eastAsia="en-US"/>
              </w:rPr>
            </w:pPr>
            <w:r w:rsidRPr="0014432C">
              <w:rPr>
                <w:b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3</w:t>
            </w:r>
          </w:p>
        </w:tc>
      </w:tr>
      <w:tr w:rsidR="00B108D3" w:rsidRPr="0014432C" w:rsidTr="00FD1D38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</w:rPr>
              <w:t>Промежуточная аттестация  в форме дифференцированного зачета</w:t>
            </w:r>
            <w:r w:rsidRPr="0014432C">
              <w:rPr>
                <w:b/>
                <w:iCs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B108D3" w:rsidRPr="0014432C" w:rsidRDefault="00B108D3" w:rsidP="00FD1D38">
            <w:pPr>
              <w:suppressAutoHyphens/>
              <w:rPr>
                <w:b/>
                <w:iCs/>
                <w:lang w:eastAsia="en-US"/>
              </w:rPr>
            </w:pPr>
            <w:r w:rsidRPr="0014432C">
              <w:rPr>
                <w:b/>
                <w:iCs/>
                <w:lang w:eastAsia="en-US"/>
              </w:rPr>
              <w:t>2</w:t>
            </w:r>
          </w:p>
        </w:tc>
      </w:tr>
    </w:tbl>
    <w:p w:rsidR="005B320B" w:rsidRPr="0014432C" w:rsidRDefault="005B320B" w:rsidP="00D87C0C"/>
    <w:p w:rsidR="00501766" w:rsidRPr="0014432C" w:rsidRDefault="00501766" w:rsidP="005B320B">
      <w:pPr>
        <w:autoSpaceDE w:val="0"/>
        <w:autoSpaceDN w:val="0"/>
        <w:adjustRightInd w:val="0"/>
        <w:jc w:val="both"/>
      </w:pPr>
    </w:p>
    <w:p w:rsidR="00501766" w:rsidRPr="0014432C" w:rsidRDefault="00501766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501766"/>
    <w:p w:rsidR="000F459A" w:rsidRPr="0014432C" w:rsidRDefault="000F459A" w:rsidP="000F459A">
      <w:pPr>
        <w:ind w:left="3119"/>
        <w:rPr>
          <w:b/>
          <w:sz w:val="28"/>
          <w:szCs w:val="28"/>
        </w:rPr>
      </w:pPr>
      <w:r w:rsidRPr="0014432C">
        <w:rPr>
          <w:b/>
          <w:sz w:val="28"/>
          <w:szCs w:val="28"/>
        </w:rPr>
        <w:lastRenderedPageBreak/>
        <w:t>3. ТЕМАТИЧЕСКИЙ ПЛАН</w:t>
      </w:r>
    </w:p>
    <w:p w:rsidR="000F459A" w:rsidRPr="0014432C" w:rsidRDefault="000F459A" w:rsidP="000F459A">
      <w:pPr>
        <w:rPr>
          <w:b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993"/>
        <w:gridCol w:w="1701"/>
        <w:gridCol w:w="1179"/>
        <w:gridCol w:w="1715"/>
      </w:tblGrid>
      <w:tr w:rsidR="00B108D3" w:rsidRPr="0014432C" w:rsidTr="004B4E78">
        <w:trPr>
          <w:trHeight w:val="801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3" w:rsidRPr="0014432C" w:rsidRDefault="00B108D3" w:rsidP="000F459A">
            <w:pPr>
              <w:spacing w:line="256" w:lineRule="auto"/>
              <w:jc w:val="both"/>
              <w:rPr>
                <w:lang w:eastAsia="en-US"/>
              </w:rPr>
            </w:pPr>
            <w:r w:rsidRPr="0014432C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3" w:rsidRPr="0014432C" w:rsidRDefault="00B108D3" w:rsidP="000F459A">
            <w:pPr>
              <w:spacing w:line="256" w:lineRule="auto"/>
              <w:jc w:val="both"/>
              <w:rPr>
                <w:lang w:eastAsia="en-US"/>
              </w:rPr>
            </w:pPr>
            <w:r w:rsidRPr="0014432C">
              <w:rPr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14432C"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3" w:rsidRPr="0014432C" w:rsidRDefault="00B108D3" w:rsidP="00FD1D38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Самостоятельная работа</w:t>
            </w:r>
          </w:p>
        </w:tc>
      </w:tr>
      <w:tr w:rsidR="000F459A" w:rsidRPr="0014432C" w:rsidTr="004B4E78">
        <w:trPr>
          <w:trHeight w:val="256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14432C" w:rsidRDefault="000F459A" w:rsidP="000F459A">
            <w:pPr>
              <w:rPr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ind w:left="38" w:firstLine="34"/>
              <w:jc w:val="both"/>
              <w:rPr>
                <w:lang w:eastAsia="en-US"/>
              </w:rPr>
            </w:pPr>
            <w:r w:rsidRPr="0014432C">
              <w:rPr>
                <w:lang w:eastAsia="en-US"/>
              </w:rPr>
              <w:t xml:space="preserve">Всего часов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ind w:firstLine="34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14432C" w:rsidRDefault="000F459A" w:rsidP="000F459A">
            <w:pPr>
              <w:rPr>
                <w:lang w:eastAsia="en-US"/>
              </w:rPr>
            </w:pPr>
          </w:p>
        </w:tc>
      </w:tr>
      <w:tr w:rsidR="000F459A" w:rsidRPr="0014432C" w:rsidTr="004B4E78">
        <w:trPr>
          <w:trHeight w:val="1181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14432C" w:rsidRDefault="000F459A" w:rsidP="000F459A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14432C" w:rsidRDefault="000F459A" w:rsidP="000F459A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ind w:left="38" w:firstLine="34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практические занятия, лабораторные работы (часы)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ind w:left="36" w:right="-111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14432C" w:rsidRDefault="000F459A" w:rsidP="000F459A">
            <w:pPr>
              <w:rPr>
                <w:lang w:eastAsia="en-US"/>
              </w:rPr>
            </w:pPr>
          </w:p>
        </w:tc>
      </w:tr>
      <w:tr w:rsidR="000F459A" w:rsidRPr="0014432C" w:rsidTr="004B4E78">
        <w:trPr>
          <w:trHeight w:val="51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ind w:firstLine="34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9A" w:rsidRPr="0014432C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5</w:t>
            </w:r>
          </w:p>
        </w:tc>
      </w:tr>
      <w:tr w:rsidR="000F459A" w:rsidRPr="0014432C" w:rsidTr="004B4E78">
        <w:trPr>
          <w:trHeight w:val="23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4432C">
              <w:rPr>
                <w:b/>
                <w:bCs/>
              </w:rPr>
              <w:t>Раздел 1. Автоматизированная обработка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14432C"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27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4B4E78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 xml:space="preserve">Тема 1.1. </w:t>
            </w:r>
            <w:r w:rsidR="000F459A" w:rsidRPr="0014432C">
              <w:rPr>
                <w:bCs/>
                <w:i/>
              </w:rPr>
              <w:t>Информация и информационные процессы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9A" w:rsidRPr="0014432C" w:rsidRDefault="00B108D3" w:rsidP="000F459A">
            <w:pPr>
              <w:spacing w:line="256" w:lineRule="auto"/>
              <w:jc w:val="both"/>
              <w:rPr>
                <w:lang w:eastAsia="en-US"/>
              </w:rPr>
            </w:pPr>
            <w:r w:rsidRPr="0014432C">
              <w:rPr>
                <w:lang w:eastAsia="en-US"/>
              </w:rPr>
              <w:t>1</w:t>
            </w:r>
          </w:p>
        </w:tc>
      </w:tr>
      <w:tr w:rsidR="000F459A" w:rsidRPr="0014432C" w:rsidTr="004B4E78">
        <w:trPr>
          <w:trHeight w:val="5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1E30C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>Тема 1.2.</w:t>
            </w:r>
            <w:r w:rsidR="004B4E78" w:rsidRPr="0014432C">
              <w:rPr>
                <w:bCs/>
                <w:i/>
              </w:rPr>
              <w:t xml:space="preserve"> </w:t>
            </w:r>
            <w:r w:rsidRPr="0014432C">
              <w:rPr>
                <w:bCs/>
                <w:i/>
              </w:rPr>
              <w:t>Технические средства информационных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B108D3" w:rsidP="000F459A">
            <w:pPr>
              <w:spacing w:line="256" w:lineRule="auto"/>
              <w:jc w:val="both"/>
              <w:rPr>
                <w:lang w:eastAsia="en-US"/>
              </w:rPr>
            </w:pPr>
            <w:r w:rsidRPr="0014432C">
              <w:rPr>
                <w:lang w:eastAsia="en-US"/>
              </w:rPr>
              <w:t>1</w:t>
            </w:r>
          </w:p>
        </w:tc>
      </w:tr>
      <w:tr w:rsidR="000F459A" w:rsidRPr="0014432C" w:rsidTr="004B4E78">
        <w:trPr>
          <w:trHeight w:val="40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>Тема 1.3. Информационные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rPr>
                <w:rFonts w:eastAsiaTheme="minorHAnsi"/>
                <w:i/>
                <w:lang w:eastAsia="en-US"/>
              </w:rPr>
            </w:pPr>
            <w:r w:rsidRPr="0014432C">
              <w:rPr>
                <w:b/>
                <w:bCs/>
                <w:i/>
              </w:rPr>
              <w:t>Раздел 2.</w:t>
            </w:r>
            <w:r w:rsidRPr="0014432C">
              <w:rPr>
                <w:bCs/>
                <w:i/>
              </w:rPr>
              <w:t xml:space="preserve"> </w:t>
            </w:r>
            <w:r w:rsidRPr="0014432C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14432C">
              <w:rPr>
                <w:rFonts w:eastAsiaTheme="minorHAnsi"/>
                <w:b/>
                <w:lang w:eastAsia="en-US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>48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5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 xml:space="preserve">Тема 2.1. </w:t>
            </w:r>
            <w:r w:rsidR="000F459A" w:rsidRPr="0014432C">
              <w:rPr>
                <w:bCs/>
                <w:i/>
              </w:rPr>
              <w:t>Технология обработки текстовой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69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>Тема 2.2.</w:t>
            </w:r>
            <w:r w:rsidR="000F459A" w:rsidRPr="0014432C">
              <w:rPr>
                <w:bCs/>
                <w:i/>
              </w:rPr>
              <w:t>Технология обработки графической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55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>Тема 2.3.</w:t>
            </w:r>
            <w:r w:rsidR="000F459A" w:rsidRPr="0014432C">
              <w:rPr>
                <w:bCs/>
                <w:i/>
              </w:rPr>
              <w:t xml:space="preserve"> Компьютерные 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 xml:space="preserve">Тема 2.4. </w:t>
            </w:r>
            <w:r w:rsidR="000F459A" w:rsidRPr="0014432C">
              <w:rPr>
                <w:bCs/>
                <w:i/>
              </w:rPr>
              <w:t>Технологии обработки числовой информации в профессиональной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 xml:space="preserve">Тема 2.5. </w:t>
            </w:r>
            <w:r w:rsidR="000F459A" w:rsidRPr="0014432C">
              <w:rPr>
                <w:bCs/>
                <w:i/>
              </w:rPr>
              <w:t>П</w:t>
            </w:r>
            <w:r w:rsidR="000F459A" w:rsidRPr="0014432C">
              <w:rPr>
                <w:i/>
              </w:rPr>
              <w:t>акеты прикладных программ в области профессиональной деятельности</w:t>
            </w:r>
            <w:r w:rsidR="000F459A" w:rsidRPr="0014432C">
              <w:rPr>
                <w:bCs/>
                <w:i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Раздел 3. 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14432C">
              <w:rPr>
                <w:rFonts w:eastAsiaTheme="minorHAnsi"/>
                <w:b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56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 xml:space="preserve">Тема 3.1. </w:t>
            </w:r>
            <w:r w:rsidR="000F459A" w:rsidRPr="0014432C">
              <w:rPr>
                <w:bCs/>
                <w:i/>
              </w:rPr>
              <w:t>Компьютерные сети, сеть Интернет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rPr>
                <w:bCs/>
                <w:i/>
              </w:rPr>
            </w:pPr>
            <w:r w:rsidRPr="0014432C">
              <w:rPr>
                <w:bCs/>
                <w:i/>
              </w:rPr>
              <w:t xml:space="preserve">Тема 3.2. </w:t>
            </w:r>
            <w:r w:rsidR="000F459A" w:rsidRPr="0014432C">
              <w:rPr>
                <w:bCs/>
                <w:i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14432C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 w:rsidRPr="0014432C"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B108D3" w:rsidP="000F459A">
            <w:pPr>
              <w:spacing w:line="256" w:lineRule="auto"/>
              <w:rPr>
                <w:lang w:eastAsia="en-US"/>
              </w:rPr>
            </w:pPr>
            <w:r w:rsidRPr="0014432C">
              <w:rPr>
                <w:lang w:eastAsia="en-US"/>
              </w:rPr>
              <w:t>1</w:t>
            </w:r>
          </w:p>
        </w:tc>
      </w:tr>
      <w:tr w:rsidR="00B108D3" w:rsidRPr="0014432C" w:rsidTr="004B4E78">
        <w:trPr>
          <w:trHeight w:val="31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3" w:rsidRPr="0014432C" w:rsidRDefault="00B108D3" w:rsidP="00FD1D3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3" w:rsidRPr="0014432C" w:rsidRDefault="00B108D3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14432C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3" w:rsidRPr="0014432C" w:rsidRDefault="00B108D3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3" w:rsidRPr="0014432C" w:rsidRDefault="00B108D3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3" w:rsidRPr="0014432C" w:rsidRDefault="00B108D3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14432C" w:rsidTr="004B4E78">
        <w:trPr>
          <w:trHeight w:val="28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0F459A" w:rsidP="000F459A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14432C">
              <w:rPr>
                <w:rFonts w:eastAsiaTheme="minorHAnsi"/>
                <w:b/>
                <w:lang w:eastAsia="en-US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>72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B108D3" w:rsidP="000F459A">
            <w:pPr>
              <w:spacing w:line="256" w:lineRule="auto"/>
              <w:jc w:val="both"/>
              <w:rPr>
                <w:lang w:eastAsia="en-US"/>
              </w:rPr>
            </w:pPr>
            <w:r w:rsidRPr="0014432C">
              <w:rPr>
                <w:lang w:eastAsia="en-US"/>
              </w:rPr>
              <w:t>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4432C" w:rsidRDefault="00B108D3" w:rsidP="000F459A">
            <w:pPr>
              <w:spacing w:line="256" w:lineRule="auto"/>
              <w:rPr>
                <w:b/>
                <w:lang w:eastAsia="en-US"/>
              </w:rPr>
            </w:pPr>
            <w:r w:rsidRPr="0014432C">
              <w:rPr>
                <w:b/>
                <w:lang w:eastAsia="en-US"/>
              </w:rPr>
              <w:t>3</w:t>
            </w:r>
          </w:p>
        </w:tc>
      </w:tr>
    </w:tbl>
    <w:p w:rsidR="008A4066" w:rsidRPr="0014432C" w:rsidRDefault="008A4066" w:rsidP="00501766">
      <w:pPr>
        <w:sectPr w:rsidR="008A4066" w:rsidRPr="0014432C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14432C" w:rsidRDefault="00796625" w:rsidP="004A4A6B">
      <w:pPr>
        <w:jc w:val="center"/>
        <w:rPr>
          <w:b/>
          <w:bCs/>
        </w:rPr>
      </w:pPr>
      <w:r w:rsidRPr="0014432C">
        <w:rPr>
          <w:b/>
          <w:bCs/>
        </w:rPr>
        <w:lastRenderedPageBreak/>
        <w:t>4.</w:t>
      </w:r>
      <w:r w:rsidR="002628E1" w:rsidRPr="0014432C">
        <w:rPr>
          <w:b/>
          <w:bCs/>
        </w:rPr>
        <w:t xml:space="preserve"> </w:t>
      </w:r>
      <w:r w:rsidR="004A4A6B" w:rsidRPr="0014432C">
        <w:rPr>
          <w:b/>
          <w:bCs/>
        </w:rPr>
        <w:t xml:space="preserve"> СОДЕРЖАНИЕ УЧЕБНОЙ ДИСЦИПЛИНЫ</w:t>
      </w:r>
    </w:p>
    <w:p w:rsidR="00DD40C6" w:rsidRPr="0014432C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134082" w:rsidRPr="0014432C" w:rsidRDefault="00134082" w:rsidP="00D17949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7"/>
        <w:gridCol w:w="9180"/>
        <w:gridCol w:w="1542"/>
        <w:gridCol w:w="1711"/>
      </w:tblGrid>
      <w:tr w:rsidR="002628E1" w:rsidRPr="0014432C" w:rsidTr="00501766">
        <w:trPr>
          <w:trHeight w:val="20"/>
        </w:trPr>
        <w:tc>
          <w:tcPr>
            <w:tcW w:w="83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4432C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Объем часов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Осваиваемые элементы компетенций</w:t>
            </w: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</w:tcPr>
          <w:p w:rsidR="002628E1" w:rsidRPr="0014432C" w:rsidRDefault="002628E1" w:rsidP="00501766">
            <w:pPr>
              <w:jc w:val="center"/>
              <w:rPr>
                <w:b/>
                <w:bCs/>
              </w:rPr>
            </w:pPr>
            <w:r w:rsidRPr="0014432C">
              <w:rPr>
                <w:b/>
                <w:bCs/>
              </w:rPr>
              <w:t>1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jc w:val="center"/>
              <w:rPr>
                <w:b/>
                <w:bCs/>
              </w:rPr>
            </w:pPr>
            <w:r w:rsidRPr="0014432C">
              <w:rPr>
                <w:b/>
                <w:bCs/>
              </w:rPr>
              <w:t>2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jc w:val="center"/>
              <w:rPr>
                <w:b/>
                <w:bCs/>
              </w:rPr>
            </w:pPr>
            <w:r w:rsidRPr="0014432C">
              <w:rPr>
                <w:b/>
                <w:bCs/>
              </w:rPr>
              <w:t>3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jc w:val="center"/>
              <w:rPr>
                <w:b/>
                <w:bCs/>
              </w:rPr>
            </w:pPr>
            <w:r w:rsidRPr="0014432C">
              <w:rPr>
                <w:b/>
                <w:bCs/>
              </w:rPr>
              <w:t>4</w:t>
            </w: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Раздел 1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Автоматизированная обработка информации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12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1.1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Информация и информационные процессы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4432C" w:rsidRDefault="00D16C66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</w:t>
            </w: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Работа над учебным материалом, ответы на контрольные вопросы; подготовка</w:t>
            </w:r>
            <w:r w:rsidRPr="0014432C">
              <w:rPr>
                <w:b/>
                <w:bCs/>
              </w:rPr>
              <w:t xml:space="preserve"> </w:t>
            </w:r>
            <w:r w:rsidRPr="0014432C">
              <w:rPr>
                <w:bCs/>
              </w:rPr>
              <w:t xml:space="preserve">сообщений по темам: 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Проблема информации в современной науке.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>Представление числовой, символьной, графической информации.</w:t>
            </w:r>
          </w:p>
        </w:tc>
        <w:tc>
          <w:tcPr>
            <w:tcW w:w="519" w:type="pct"/>
          </w:tcPr>
          <w:p w:rsidR="002628E1" w:rsidRPr="0014432C" w:rsidRDefault="00D16C66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1.2.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Технические средства информационных технологий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4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</w:rPr>
              <w:t>ОК 1-7, 9,10</w:t>
            </w: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Cs/>
              </w:rPr>
              <w:t>Состав и структура персональных ЭВМ и вычислительных систем. Телекоммуникации. Средства хранения и переноса информации.</w:t>
            </w:r>
          </w:p>
        </w:tc>
        <w:tc>
          <w:tcPr>
            <w:tcW w:w="519" w:type="pct"/>
          </w:tcPr>
          <w:p w:rsidR="002628E1" w:rsidRPr="0014432C" w:rsidRDefault="00D16C66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Cs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Pr="0014432C">
              <w:rPr>
                <w:b/>
                <w:bCs/>
              </w:rPr>
              <w:t xml:space="preserve">. </w:t>
            </w:r>
            <w:r w:rsidRPr="0014432C">
              <w:rPr>
                <w:bCs/>
              </w:rPr>
              <w:t>Оргтехника</w:t>
            </w:r>
          </w:p>
        </w:tc>
        <w:tc>
          <w:tcPr>
            <w:tcW w:w="519" w:type="pct"/>
          </w:tcPr>
          <w:p w:rsidR="002628E1" w:rsidRPr="0014432C" w:rsidRDefault="00D16C66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2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Работа над учебным материалом, ответы на контрольные вопросы; подготовка</w:t>
            </w:r>
            <w:r w:rsidRPr="0014432C">
              <w:rPr>
                <w:b/>
                <w:bCs/>
              </w:rPr>
              <w:t xml:space="preserve"> </w:t>
            </w:r>
            <w:r w:rsidRPr="0014432C">
              <w:rPr>
                <w:bCs/>
              </w:rPr>
              <w:t xml:space="preserve">сообщений по темам: 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Архитектура персонального компьютера.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Архитектура микропроцессоров.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Внешние устройства ЭВМ.</w:t>
            </w:r>
          </w:p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Cs/>
              </w:rPr>
              <w:t>АРМ рабочих мест в индустрии питания</w:t>
            </w:r>
            <w:proofErr w:type="gramStart"/>
            <w:r w:rsidRPr="0014432C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</w:tcPr>
          <w:p w:rsidR="002628E1" w:rsidRPr="0014432C" w:rsidRDefault="00D16C66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1.3. Информационные системы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6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Cs/>
              </w:rPr>
              <w:t>Основные понятия, 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4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Cs/>
              </w:rP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  <w:p w:rsidR="00FD1D38" w:rsidRPr="0014432C" w:rsidRDefault="00FD1D38" w:rsidP="00501766">
            <w:pPr>
              <w:rPr>
                <w:b/>
                <w:bCs/>
              </w:rPr>
            </w:pPr>
          </w:p>
          <w:p w:rsidR="00FD1D38" w:rsidRPr="0014432C" w:rsidRDefault="00FD1D38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lastRenderedPageBreak/>
              <w:t>-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Cs/>
              </w:rPr>
              <w:t>Работа над учебным материалом, ответы на контрольные вопросы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lastRenderedPageBreak/>
              <w:t>Раздел 2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58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2.1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Технология обработки текстовой информации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</w:rPr>
              <w:t>ПК 6.1-6.3</w:t>
            </w: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t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4432C">
              <w:rPr>
                <w:bCs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4432C">
              <w:rPr>
                <w:b/>
                <w:bCs/>
              </w:rPr>
              <w:t>обучающихся</w:t>
            </w:r>
            <w:proofErr w:type="gramEnd"/>
            <w:r w:rsidRPr="0014432C">
              <w:rPr>
                <w:b/>
                <w:bCs/>
              </w:rPr>
              <w:t xml:space="preserve"> </w:t>
            </w:r>
          </w:p>
          <w:p w:rsidR="002628E1" w:rsidRPr="0014432C" w:rsidRDefault="002628E1" w:rsidP="00501766">
            <w:pPr>
              <w:jc w:val="both"/>
              <w:rPr>
                <w:b/>
                <w:bCs/>
              </w:rPr>
            </w:pPr>
            <w:r w:rsidRPr="0014432C">
              <w:rPr>
                <w:bCs/>
              </w:rPr>
              <w:t>Работа над учебным материалом, ответы на контрольные вопросы. Подготовка рефератов по теме: Настольные издательские системы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76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2.2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Технология обработки графической информации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</w:rPr>
              <w:t>ПК 6.1-6.3</w:t>
            </w:r>
          </w:p>
        </w:tc>
      </w:tr>
      <w:tr w:rsidR="002628E1" w:rsidRPr="0014432C" w:rsidTr="00501766">
        <w:trPr>
          <w:trHeight w:val="672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 xml:space="preserve">Форматы графических файлов. Способы получения графических изображений – рисование, </w:t>
            </w:r>
            <w:proofErr w:type="gramStart"/>
            <w:r w:rsidRPr="0014432C">
              <w:rPr>
                <w:bCs/>
              </w:rPr>
              <w:t>оптический</w:t>
            </w:r>
            <w:proofErr w:type="gramEnd"/>
            <w:r w:rsidRPr="0014432C">
              <w:rPr>
                <w:bCs/>
              </w:rPr>
              <w:t xml:space="preserve"> (сканирование). Растровые и векторные графические редакторы. </w:t>
            </w:r>
            <w:proofErr w:type="gramStart"/>
            <w:r w:rsidRPr="0014432C">
              <w:rPr>
                <w:bCs/>
              </w:rPr>
              <w:t>Прикладные программы для обработки графической информации (Например:</w:t>
            </w:r>
            <w:proofErr w:type="gramEnd"/>
            <w:r w:rsidRPr="0014432C">
              <w:rPr>
                <w:bCs/>
              </w:rPr>
              <w:t xml:space="preserve"> </w:t>
            </w:r>
            <w:hyperlink r:id="rId9" w:tooltip="Microsoft Paint" w:history="1">
              <w:proofErr w:type="spellStart"/>
              <w:proofErr w:type="gramStart"/>
              <w:r w:rsidRPr="0014432C">
                <w:rPr>
                  <w:rStyle w:val="afd"/>
                  <w:bCs/>
                </w:rPr>
                <w:t>Microsoft</w:t>
              </w:r>
              <w:proofErr w:type="spellEnd"/>
              <w:r w:rsidRPr="0014432C">
                <w:rPr>
                  <w:rStyle w:val="afd"/>
                  <w:bCs/>
                </w:rPr>
                <w:t xml:space="preserve"> </w:t>
              </w:r>
              <w:proofErr w:type="spellStart"/>
              <w:r w:rsidRPr="0014432C">
                <w:rPr>
                  <w:rStyle w:val="afd"/>
                  <w:bCs/>
                </w:rPr>
                <w:t>Paint</w:t>
              </w:r>
              <w:proofErr w:type="spellEnd"/>
              <w:r w:rsidRPr="0014432C">
                <w:rPr>
                  <w:rStyle w:val="afd"/>
                  <w:bCs/>
                </w:rPr>
                <w:t>;</w:t>
              </w:r>
            </w:hyperlink>
            <w:r w:rsidRPr="0014432C">
              <w:rPr>
                <w:b/>
              </w:rPr>
              <w:t xml:space="preserve"> </w:t>
            </w:r>
            <w:proofErr w:type="spellStart"/>
            <w:r w:rsidRPr="0014432C">
              <w:rPr>
                <w:bCs/>
              </w:rPr>
              <w:t>Corel</w:t>
            </w:r>
            <w:proofErr w:type="spellEnd"/>
            <w:r w:rsidRPr="0014432C">
              <w:rPr>
                <w:bCs/>
              </w:rPr>
              <w:t xml:space="preserve"> DRAW, </w:t>
            </w:r>
            <w:proofErr w:type="spellStart"/>
            <w:r w:rsidRPr="0014432C">
              <w:rPr>
                <w:bCs/>
              </w:rPr>
              <w:t>Adobe</w:t>
            </w:r>
            <w:proofErr w:type="spellEnd"/>
            <w:r w:rsidRPr="0014432C">
              <w:rPr>
                <w:bCs/>
              </w:rPr>
              <w:t xml:space="preserve"> </w:t>
            </w:r>
            <w:proofErr w:type="spellStart"/>
            <w:r w:rsidRPr="0014432C">
              <w:rPr>
                <w:bCs/>
              </w:rPr>
              <w:t>Photoshop</w:t>
            </w:r>
            <w:proofErr w:type="spellEnd"/>
            <w:r w:rsidRPr="0014432C">
              <w:rPr>
                <w:bCs/>
              </w:rPr>
              <w:t>)</w:t>
            </w:r>
            <w:proofErr w:type="gramEnd"/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jc w:val="both"/>
            </w:pPr>
            <w:r w:rsidRPr="0014432C">
              <w:t>Основы работы с объектами средствами прикладных  компьютерных программ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r w:rsidRPr="0014432C">
              <w:rPr>
                <w:bCs/>
              </w:rPr>
              <w:t xml:space="preserve">Подготовка материала для создания графических объектов. </w:t>
            </w:r>
            <w:r w:rsidRPr="0014432C">
              <w:t>Обработка изображения (по выбору студента) с использованием прикладных  компьютерных программ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2.3</w:t>
            </w:r>
            <w:r w:rsidRPr="0014432C">
              <w:rPr>
                <w:bCs/>
              </w:rPr>
              <w:t xml:space="preserve"> </w:t>
            </w:r>
            <w:r w:rsidRPr="0014432C">
              <w:rPr>
                <w:b/>
                <w:bCs/>
              </w:rPr>
              <w:t xml:space="preserve">Компьютерные  презентации 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10</w:t>
            </w: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</w:rPr>
              <w:t>ПК 6.1-6.3</w:t>
            </w: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8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125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r w:rsidRPr="0014432C">
              <w:rPr>
                <w:bCs/>
              </w:rPr>
              <w:t xml:space="preserve">Работа в программе </w:t>
            </w:r>
            <w:r w:rsidRPr="0014432C">
              <w:rPr>
                <w:bCs/>
                <w:lang w:val="en-US"/>
              </w:rPr>
              <w:t>Power</w:t>
            </w:r>
            <w:r w:rsidRPr="0014432C">
              <w:rPr>
                <w:bCs/>
              </w:rPr>
              <w:t xml:space="preserve"> </w:t>
            </w:r>
            <w:r w:rsidRPr="0014432C">
              <w:rPr>
                <w:bCs/>
                <w:lang w:val="en-US"/>
              </w:rPr>
              <w:t>Point</w:t>
            </w:r>
            <w:r w:rsidRPr="0014432C">
              <w:rPr>
                <w:bCs/>
              </w:rPr>
              <w:t xml:space="preserve"> над презентациями по темам: Новые блюда ресторана, </w:t>
            </w:r>
            <w:r w:rsidRPr="0014432C">
              <w:rPr>
                <w:bCs/>
              </w:rPr>
              <w:lastRenderedPageBreak/>
              <w:t>Новое меню ресторана, Современные способы обслуживания в ресторане и т.п</w:t>
            </w:r>
            <w:proofErr w:type="gramStart"/>
            <w:r w:rsidRPr="0014432C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1165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r w:rsidRPr="0014432C">
              <w:rPr>
                <w:bCs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2.4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Технологии обработки числовой информации в профессиональной деятельности 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10</w:t>
            </w: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 xml:space="preserve">База данных </w:t>
            </w:r>
            <w:r w:rsidRPr="0014432C">
              <w:rPr>
                <w:bCs/>
                <w:lang w:val="en-US"/>
              </w:rPr>
              <w:t>ACCESS</w:t>
            </w:r>
            <w:r w:rsidRPr="0014432C">
              <w:rPr>
                <w:bCs/>
              </w:rPr>
              <w:t>. Основные типы данных. Объекты, атрибуты и связи. Формирование запроса-выборки.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8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r w:rsidRPr="0014432C">
              <w:rPr>
                <w:bCs/>
              </w:rPr>
              <w:t xml:space="preserve">Создание базы данных в  </w:t>
            </w:r>
            <w:r w:rsidRPr="0014432C">
              <w:rPr>
                <w:bCs/>
                <w:lang w:val="en-US"/>
              </w:rPr>
              <w:t>ACCESS</w:t>
            </w:r>
            <w:r w:rsidRPr="0014432C">
              <w:rPr>
                <w:bCs/>
              </w:rPr>
              <w:t>. Создание таблицы, запроса. Создание формы, отчета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t xml:space="preserve">Работа над учебным материалом, решение задач и упражнений по образцу; </w:t>
            </w:r>
            <w:r w:rsidRPr="0014432C">
              <w:rPr>
                <w:bCs/>
              </w:rPr>
              <w:t>сбор материала для создания базы данных профессиональной направленности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559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2.5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П</w:t>
            </w:r>
            <w:r w:rsidRPr="0014432C">
              <w:rPr>
                <w:b/>
              </w:rPr>
              <w:t>акеты прикладных программ в области профессиональной деятельности</w:t>
            </w:r>
            <w:r w:rsidRPr="0014432C">
              <w:rPr>
                <w:b/>
                <w:bCs/>
              </w:rPr>
              <w:t xml:space="preserve"> 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14</w:t>
            </w: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</w:rPr>
              <w:t>ПК 6.1-6.3</w:t>
            </w: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>Функциональное назначение  прикладных программ. Способы формирования запросов при обращении к базе данных. Ввод, редактирование и хранение данных.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838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Cs/>
              </w:rPr>
              <w:t>Составление и получение отчетов о деятельности ресторана. Работа с калькуляционными карточками, меню, себестоимостью.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51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12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688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 xml:space="preserve">Работа с калькуляционными карточками, меню, себестоимостью. Учет движения </w:t>
            </w:r>
            <w:proofErr w:type="spellStart"/>
            <w:proofErr w:type="gramStart"/>
            <w:r w:rsidRPr="0014432C">
              <w:rPr>
                <w:bCs/>
              </w:rPr>
              <w:t>това</w:t>
            </w:r>
            <w:proofErr w:type="spellEnd"/>
            <w:r w:rsidRPr="0014432C">
              <w:rPr>
                <w:bCs/>
              </w:rPr>
              <w:t xml:space="preserve"> ров</w:t>
            </w:r>
            <w:proofErr w:type="gramEnd"/>
            <w:r w:rsidRPr="0014432C">
              <w:rPr>
                <w:bCs/>
              </w:rPr>
              <w:t xml:space="preserve"> (приход, расход, внутренние перемещения, возвраты, списания).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r w:rsidRPr="0014432C">
              <w:t>Работа над учебным материалом, ответы на контрольные вопросы; изучение нормативных документов предприятий; решение ситуационных производственных (профессиональных) задач</w:t>
            </w:r>
            <w:r w:rsidRPr="0014432C">
              <w:rPr>
                <w:bCs/>
              </w:rPr>
              <w:t xml:space="preserve"> 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328"/>
        </w:trPr>
        <w:tc>
          <w:tcPr>
            <w:tcW w:w="83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lastRenderedPageBreak/>
              <w:t>Раздел 3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24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337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3.1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 xml:space="preserve">Компьютерные сети, сеть Интернет 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Содержание учебного материала</w:t>
            </w:r>
            <w:r w:rsidRPr="0014432C">
              <w:rPr>
                <w:b/>
                <w:bCs/>
              </w:rPr>
              <w:tab/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12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</w:rPr>
              <w:t>ПК 6.1-6.3</w:t>
            </w: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 xml:space="preserve">Классификация сетей по масштабам, топологии, архитектуре и </w:t>
            </w:r>
            <w:proofErr w:type="gramStart"/>
            <w:r w:rsidRPr="0014432C">
              <w:rPr>
                <w:bCs/>
              </w:rPr>
              <w:t xml:space="preserve">стан </w:t>
            </w:r>
            <w:proofErr w:type="spellStart"/>
            <w:r w:rsidRPr="0014432C">
              <w:rPr>
                <w:bCs/>
              </w:rPr>
              <w:t>дартам</w:t>
            </w:r>
            <w:proofErr w:type="spellEnd"/>
            <w:proofErr w:type="gramEnd"/>
            <w:r w:rsidRPr="0014432C">
              <w:rPr>
                <w:bCs/>
              </w:rPr>
              <w:t xml:space="preserve">. Среда передачи данных. Типы компьютерных сетей. Эталонная модель </w:t>
            </w:r>
            <w:r w:rsidRPr="0014432C">
              <w:rPr>
                <w:bCs/>
                <w:lang w:val="en-US"/>
              </w:rPr>
              <w:t>OSI</w:t>
            </w:r>
            <w:r w:rsidRPr="0014432C">
              <w:rPr>
                <w:bCs/>
              </w:rPr>
              <w:t xml:space="preserve">. Преимущества работы в локальной сети. 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 xml:space="preserve">Технология </w:t>
            </w:r>
            <w:proofErr w:type="spellStart"/>
            <w:r w:rsidRPr="0014432C">
              <w:rPr>
                <w:bCs/>
              </w:rPr>
              <w:t>World</w:t>
            </w:r>
            <w:proofErr w:type="spellEnd"/>
            <w:r w:rsidRPr="0014432C">
              <w:rPr>
                <w:bCs/>
              </w:rPr>
              <w:t xml:space="preserve"> </w:t>
            </w:r>
            <w:proofErr w:type="spellStart"/>
            <w:r w:rsidRPr="0014432C">
              <w:rPr>
                <w:bCs/>
              </w:rPr>
              <w:t>Wide</w:t>
            </w:r>
            <w:proofErr w:type="spellEnd"/>
            <w:r w:rsidRPr="0014432C">
              <w:rPr>
                <w:bCs/>
              </w:rPr>
              <w:t xml:space="preserve"> </w:t>
            </w:r>
            <w:proofErr w:type="spellStart"/>
            <w:r w:rsidRPr="0014432C">
              <w:rPr>
                <w:bCs/>
              </w:rPr>
              <w:t>Web</w:t>
            </w:r>
            <w:proofErr w:type="spellEnd"/>
            <w:r w:rsidRPr="0014432C">
              <w:rPr>
                <w:bCs/>
              </w:rPr>
              <w:t xml:space="preserve">. Браузеры. Адресация ресурсов, навигация. Настройка </w:t>
            </w:r>
            <w:proofErr w:type="spellStart"/>
            <w:r w:rsidRPr="0014432C">
              <w:rPr>
                <w:bCs/>
              </w:rPr>
              <w:t>Internet</w:t>
            </w:r>
            <w:proofErr w:type="spellEnd"/>
            <w:r w:rsidRPr="0014432C">
              <w:rPr>
                <w:bCs/>
              </w:rPr>
              <w:t xml:space="preserve"> </w:t>
            </w:r>
            <w:proofErr w:type="spellStart"/>
            <w:r w:rsidRPr="0014432C">
              <w:rPr>
                <w:bCs/>
              </w:rPr>
              <w:t>Explorer</w:t>
            </w:r>
            <w:proofErr w:type="spellEnd"/>
            <w:r w:rsidRPr="0014432C">
              <w:rPr>
                <w:bCs/>
              </w:rPr>
              <w:t>. Электронная почта и телеконференции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 xml:space="preserve"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</w:t>
            </w:r>
            <w:proofErr w:type="spellStart"/>
            <w:r w:rsidRPr="0014432C">
              <w:rPr>
                <w:bCs/>
              </w:rPr>
              <w:t>Web</w:t>
            </w:r>
            <w:proofErr w:type="spellEnd"/>
            <w:r w:rsidRPr="0014432C">
              <w:rPr>
                <w:bCs/>
              </w:rPr>
              <w:t xml:space="preserve"> – страниц.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Создание Web-страницы предприятия общественного питания.</w:t>
            </w:r>
          </w:p>
        </w:tc>
        <w:tc>
          <w:tcPr>
            <w:tcW w:w="51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Разработка проекта Web-страницы предприятия общественного питания.</w:t>
            </w:r>
          </w:p>
        </w:tc>
        <w:tc>
          <w:tcPr>
            <w:tcW w:w="51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 w:val="restar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 3.2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Содержание учебного материала</w:t>
            </w:r>
            <w:r w:rsidRPr="0014432C">
              <w:rPr>
                <w:b/>
                <w:bCs/>
              </w:rPr>
              <w:tab/>
            </w:r>
            <w:r w:rsidRPr="0014432C">
              <w:rPr>
                <w:b/>
                <w:bCs/>
              </w:rPr>
              <w:tab/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</w:rPr>
              <w:t>ОК 1-7, 9,10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</w:rPr>
              <w:t>ПК 6.1-6.3</w:t>
            </w: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 xml:space="preserve">Информационная безопасность. Классификация средств защиты. Программно-технический уровень защиты. Защита жесткого диска. </w:t>
            </w:r>
          </w:p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Cs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519" w:type="pct"/>
          </w:tcPr>
          <w:p w:rsidR="002628E1" w:rsidRPr="0014432C" w:rsidRDefault="00D16C66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Организация безопасной работы с компьютерной техникой.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839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4432C" w:rsidRDefault="002628E1" w:rsidP="00501766">
            <w:pPr>
              <w:rPr>
                <w:b/>
              </w:rPr>
            </w:pPr>
            <w:r w:rsidRPr="0014432C">
              <w:rPr>
                <w:b/>
                <w:bCs/>
              </w:rPr>
              <w:t xml:space="preserve">Самостоятельная работа обучающихся </w:t>
            </w:r>
            <w:r w:rsidRPr="0014432C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4432C" w:rsidRDefault="002628E1" w:rsidP="00501766">
            <w:pPr>
              <w:rPr>
                <w:bCs/>
              </w:rPr>
            </w:pPr>
            <w:r w:rsidRPr="0014432C">
              <w:rPr>
                <w:bCs/>
              </w:rPr>
              <w:t>Подготовка компьютерных презентаций по  темам: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</w:p>
        </w:tc>
        <w:tc>
          <w:tcPr>
            <w:tcW w:w="519" w:type="pct"/>
          </w:tcPr>
          <w:p w:rsidR="002628E1" w:rsidRPr="0014432C" w:rsidRDefault="00D16C66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1</w:t>
            </w:r>
          </w:p>
        </w:tc>
        <w:tc>
          <w:tcPr>
            <w:tcW w:w="566" w:type="pct"/>
            <w:vMerge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3915" w:type="pct"/>
            <w:gridSpan w:val="2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Промежуточная аттестация</w:t>
            </w:r>
          </w:p>
        </w:tc>
        <w:tc>
          <w:tcPr>
            <w:tcW w:w="519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2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  <w:tr w:rsidR="002628E1" w:rsidRPr="0014432C" w:rsidTr="00501766">
        <w:trPr>
          <w:trHeight w:val="20"/>
        </w:trPr>
        <w:tc>
          <w:tcPr>
            <w:tcW w:w="3915" w:type="pct"/>
            <w:gridSpan w:val="2"/>
          </w:tcPr>
          <w:p w:rsidR="002628E1" w:rsidRPr="0014432C" w:rsidRDefault="002628E1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Всего:</w:t>
            </w:r>
          </w:p>
        </w:tc>
        <w:tc>
          <w:tcPr>
            <w:tcW w:w="519" w:type="pct"/>
          </w:tcPr>
          <w:p w:rsidR="002628E1" w:rsidRPr="0014432C" w:rsidRDefault="001B3906" w:rsidP="00501766">
            <w:pPr>
              <w:rPr>
                <w:b/>
                <w:bCs/>
              </w:rPr>
            </w:pPr>
            <w:r w:rsidRPr="0014432C">
              <w:rPr>
                <w:b/>
                <w:bCs/>
              </w:rPr>
              <w:t>96</w:t>
            </w:r>
          </w:p>
        </w:tc>
        <w:tc>
          <w:tcPr>
            <w:tcW w:w="566" w:type="pct"/>
          </w:tcPr>
          <w:p w:rsidR="002628E1" w:rsidRPr="0014432C" w:rsidRDefault="002628E1" w:rsidP="00501766">
            <w:pPr>
              <w:rPr>
                <w:b/>
                <w:bCs/>
              </w:rPr>
            </w:pPr>
          </w:p>
        </w:tc>
      </w:tr>
    </w:tbl>
    <w:p w:rsidR="00847A7F" w:rsidRPr="0014432C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RPr="0014432C" w:rsidSect="004B4E78">
          <w:pgSz w:w="16840" w:h="11907" w:orient="landscape"/>
          <w:pgMar w:top="284" w:right="1134" w:bottom="426" w:left="992" w:header="709" w:footer="709" w:gutter="0"/>
          <w:cols w:space="720"/>
          <w:titlePg/>
          <w:docGrid w:linePitch="326"/>
        </w:sectPr>
      </w:pPr>
    </w:p>
    <w:p w:rsidR="00796625" w:rsidRPr="0014432C" w:rsidRDefault="00796625" w:rsidP="00796625">
      <w:pPr>
        <w:ind w:firstLine="660"/>
        <w:rPr>
          <w:b/>
          <w:bCs/>
        </w:rPr>
      </w:pPr>
      <w:r w:rsidRPr="0014432C">
        <w:rPr>
          <w:b/>
        </w:rPr>
        <w:lastRenderedPageBreak/>
        <w:t xml:space="preserve">5. </w:t>
      </w:r>
      <w:r w:rsidRPr="0014432C">
        <w:rPr>
          <w:b/>
          <w:bCs/>
        </w:rPr>
        <w:t>УСЛОВИЯ РЕАЛИЗАЦИИ ПРОГРАММЫ УЧЕБНОЙ ДИСЦИПЛИНЫ</w:t>
      </w:r>
    </w:p>
    <w:p w:rsidR="004B4E78" w:rsidRPr="0014432C" w:rsidRDefault="004B4E78" w:rsidP="00796625">
      <w:pPr>
        <w:ind w:firstLine="660"/>
        <w:rPr>
          <w:b/>
          <w:bCs/>
        </w:rPr>
      </w:pPr>
    </w:p>
    <w:p w:rsidR="00796625" w:rsidRPr="0014432C" w:rsidRDefault="00796625" w:rsidP="00796625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14432C">
        <w:rPr>
          <w:b/>
          <w:bCs/>
        </w:rPr>
        <w:t>5.1.</w:t>
      </w:r>
      <w:r w:rsidRPr="0014432C">
        <w:rPr>
          <w:bCs/>
        </w:rPr>
        <w:t xml:space="preserve"> </w:t>
      </w:r>
      <w:r w:rsidRPr="0014432C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501766" w:rsidRPr="0014432C" w:rsidRDefault="00501766" w:rsidP="00501766">
      <w:pPr>
        <w:suppressAutoHyphens/>
        <w:jc w:val="both"/>
        <w:rPr>
          <w:bCs/>
        </w:rPr>
      </w:pPr>
      <w:r w:rsidRPr="0014432C">
        <w:rPr>
          <w:bCs/>
        </w:rPr>
        <w:t xml:space="preserve"> Для реализации программы учебной дисциплины в </w:t>
      </w:r>
      <w:proofErr w:type="spellStart"/>
      <w:r w:rsidRPr="0014432C">
        <w:rPr>
          <w:bCs/>
        </w:rPr>
        <w:t>Ребрихинском</w:t>
      </w:r>
      <w:proofErr w:type="spellEnd"/>
      <w:r w:rsidRPr="0014432C">
        <w:rPr>
          <w:bCs/>
        </w:rPr>
        <w:t xml:space="preserve"> лицее  имеется кабинет </w:t>
      </w:r>
      <w:r w:rsidRPr="0014432C">
        <w:t>Информатики.</w:t>
      </w:r>
    </w:p>
    <w:p w:rsidR="00501766" w:rsidRPr="0014432C" w:rsidRDefault="00501766" w:rsidP="00501766">
      <w:pPr>
        <w:suppressAutoHyphens/>
        <w:autoSpaceDE w:val="0"/>
        <w:autoSpaceDN w:val="0"/>
        <w:adjustRightInd w:val="0"/>
        <w:ind w:firstLine="660"/>
        <w:jc w:val="both"/>
      </w:pPr>
      <w:proofErr w:type="gramStart"/>
      <w:r w:rsidRPr="0014432C">
        <w:rPr>
          <w:bCs/>
        </w:rPr>
        <w:t xml:space="preserve">Кабинет </w:t>
      </w:r>
      <w:r w:rsidRPr="0014432C">
        <w:t>Информатики</w:t>
      </w:r>
      <w:r w:rsidR="004B4E78" w:rsidRPr="0014432C">
        <w:t>, оснащен следующим</w:t>
      </w:r>
      <w:r w:rsidRPr="0014432C">
        <w:t xml:space="preserve"> о</w:t>
      </w:r>
      <w:r w:rsidRPr="0014432C">
        <w:rPr>
          <w:bCs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14432C">
        <w:t xml:space="preserve">компьютерами, средствами </w:t>
      </w:r>
      <w:proofErr w:type="spellStart"/>
      <w:r w:rsidRPr="0014432C">
        <w:t>аудиовизуализации</w:t>
      </w:r>
      <w:proofErr w:type="spellEnd"/>
      <w:r w:rsidRPr="0014432C">
        <w:t>, наглядными пособиями).</w:t>
      </w:r>
      <w:proofErr w:type="gramEnd"/>
    </w:p>
    <w:p w:rsidR="004B4E78" w:rsidRPr="0014432C" w:rsidRDefault="004B4E78" w:rsidP="00796625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41313A" w:rsidRPr="0014432C" w:rsidRDefault="00796625" w:rsidP="00796625">
      <w:pPr>
        <w:suppressAutoHyphens/>
        <w:autoSpaceDE w:val="0"/>
        <w:autoSpaceDN w:val="0"/>
        <w:adjustRightInd w:val="0"/>
        <w:jc w:val="both"/>
        <w:rPr>
          <w:b/>
          <w:bCs/>
        </w:rPr>
      </w:pPr>
      <w:r w:rsidRPr="0014432C">
        <w:rPr>
          <w:b/>
          <w:bCs/>
        </w:rPr>
        <w:t>5</w:t>
      </w:r>
      <w:r w:rsidR="0041313A" w:rsidRPr="0014432C">
        <w:rPr>
          <w:b/>
          <w:bCs/>
        </w:rPr>
        <w:t>.2. Информационное обеспечение реализации программы</w:t>
      </w:r>
    </w:p>
    <w:p w:rsidR="0041313A" w:rsidRPr="0014432C" w:rsidRDefault="0041313A" w:rsidP="0041313A">
      <w:pPr>
        <w:suppressAutoHyphens/>
        <w:ind w:firstLine="660"/>
        <w:jc w:val="both"/>
      </w:pPr>
      <w:r w:rsidRPr="0014432C">
        <w:rPr>
          <w:bCs/>
        </w:rPr>
        <w:t>Для реализации программы библиотечный фонд образовательной организации должен иметь  п</w:t>
      </w:r>
      <w:r w:rsidRPr="0014432C">
        <w:t xml:space="preserve">ечатные и/или электронные образовательные и информационные ресурсы, </w:t>
      </w:r>
      <w:proofErr w:type="gramStart"/>
      <w:r w:rsidRPr="0014432C">
        <w:t>рекомендуемых</w:t>
      </w:r>
      <w:proofErr w:type="gramEnd"/>
      <w:r w:rsidRPr="0014432C">
        <w:t xml:space="preserve"> для использования в образовательном процессе</w:t>
      </w:r>
      <w:r w:rsidR="004B4E78" w:rsidRPr="0014432C">
        <w:t>.</w:t>
      </w:r>
      <w:r w:rsidRPr="0014432C">
        <w:t xml:space="preserve"> </w:t>
      </w:r>
    </w:p>
    <w:p w:rsidR="0041313A" w:rsidRPr="0014432C" w:rsidRDefault="0041313A" w:rsidP="0041313A">
      <w:pPr>
        <w:ind w:firstLine="660"/>
        <w:contextualSpacing/>
      </w:pPr>
    </w:p>
    <w:p w:rsidR="00FD1D38" w:rsidRPr="0014432C" w:rsidRDefault="00796625" w:rsidP="00FD1D38">
      <w:pPr>
        <w:pStyle w:val="1"/>
      </w:pPr>
      <w:r w:rsidRPr="0014432C">
        <w:rPr>
          <w:b/>
        </w:rPr>
        <w:t>5</w:t>
      </w:r>
      <w:r w:rsidR="0041313A" w:rsidRPr="0014432C">
        <w:rPr>
          <w:b/>
        </w:rPr>
        <w:t xml:space="preserve">.2.1. </w:t>
      </w:r>
      <w:r w:rsidR="00FD1D38" w:rsidRPr="0014432C">
        <w:rPr>
          <w:b/>
        </w:rPr>
        <w:t>Основные печатные издания:</w:t>
      </w:r>
    </w:p>
    <w:p w:rsidR="00FD1D38" w:rsidRPr="0014432C" w:rsidRDefault="00FD1D38" w:rsidP="00FD1D38">
      <w:pPr>
        <w:pStyle w:val="af9"/>
        <w:widowControl w:val="0"/>
        <w:numPr>
          <w:ilvl w:val="0"/>
          <w:numId w:val="23"/>
        </w:numPr>
        <w:tabs>
          <w:tab w:val="left" w:pos="1266"/>
        </w:tabs>
        <w:autoSpaceDE w:val="0"/>
        <w:autoSpaceDN w:val="0"/>
        <w:ind w:left="0" w:right="-1" w:firstLine="709"/>
        <w:contextualSpacing w:val="0"/>
        <w:jc w:val="both"/>
      </w:pPr>
      <w:r w:rsidRPr="0014432C">
        <w:t>Андреева Н. М. и др. Практикум по информатике</w:t>
      </w:r>
      <w:proofErr w:type="gramStart"/>
      <w:r w:rsidRPr="0014432C">
        <w:t xml:space="preserve"> :</w:t>
      </w:r>
      <w:proofErr w:type="gramEnd"/>
      <w:r w:rsidRPr="0014432C">
        <w:t xml:space="preserve"> учебное пособие для </w:t>
      </w:r>
      <w:proofErr w:type="spellStart"/>
      <w:r w:rsidRPr="0014432C">
        <w:t>спо</w:t>
      </w:r>
      <w:proofErr w:type="spellEnd"/>
      <w:r w:rsidRPr="0014432C">
        <w:t xml:space="preserve"> / Н. М. Андреева, Н. Н. </w:t>
      </w:r>
      <w:proofErr w:type="spellStart"/>
      <w:r w:rsidRPr="0014432C">
        <w:t>Василюк</w:t>
      </w:r>
      <w:proofErr w:type="spellEnd"/>
      <w:r w:rsidRPr="0014432C">
        <w:t xml:space="preserve">, Н. И. Пак, Е. К. </w:t>
      </w:r>
      <w:proofErr w:type="spellStart"/>
      <w:r w:rsidRPr="0014432C">
        <w:t>Хеннер</w:t>
      </w:r>
      <w:proofErr w:type="spellEnd"/>
      <w:r w:rsidRPr="0014432C">
        <w:t>. — Санкт-Петербург</w:t>
      </w:r>
      <w:proofErr w:type="gramStart"/>
      <w:r w:rsidRPr="0014432C">
        <w:t xml:space="preserve"> :</w:t>
      </w:r>
      <w:proofErr w:type="gramEnd"/>
      <w:r w:rsidRPr="0014432C">
        <w:t xml:space="preserve"> Лань, 2021. — 248 с. — ISBN 978-5-8114-6923-9.</w:t>
      </w:r>
    </w:p>
    <w:p w:rsidR="00FD1D38" w:rsidRPr="0014432C" w:rsidRDefault="00FD1D38" w:rsidP="00FD1D38">
      <w:pPr>
        <w:pStyle w:val="af9"/>
        <w:widowControl w:val="0"/>
        <w:numPr>
          <w:ilvl w:val="0"/>
          <w:numId w:val="23"/>
        </w:numPr>
        <w:tabs>
          <w:tab w:val="left" w:pos="1266"/>
        </w:tabs>
        <w:autoSpaceDE w:val="0"/>
        <w:autoSpaceDN w:val="0"/>
        <w:ind w:left="0" w:right="-1" w:firstLine="709"/>
        <w:contextualSpacing w:val="0"/>
        <w:jc w:val="both"/>
      </w:pPr>
      <w:proofErr w:type="spellStart"/>
      <w:r w:rsidRPr="0014432C">
        <w:t>Бурнаева</w:t>
      </w:r>
      <w:proofErr w:type="spellEnd"/>
      <w:r w:rsidRPr="0014432C">
        <w:t xml:space="preserve">, Э. Г. Обработка и представление данных в MS </w:t>
      </w:r>
      <w:proofErr w:type="spellStart"/>
      <w:r w:rsidRPr="0014432C">
        <w:t>Excel</w:t>
      </w:r>
      <w:proofErr w:type="spellEnd"/>
      <w:proofErr w:type="gramStart"/>
      <w:r w:rsidRPr="0014432C">
        <w:t xml:space="preserve"> :</w:t>
      </w:r>
      <w:proofErr w:type="gramEnd"/>
      <w:r w:rsidRPr="0014432C">
        <w:t xml:space="preserve"> учебное пособие для </w:t>
      </w:r>
      <w:proofErr w:type="spellStart"/>
      <w:r w:rsidRPr="0014432C">
        <w:t>спо</w:t>
      </w:r>
      <w:proofErr w:type="spellEnd"/>
      <w:r w:rsidRPr="0014432C">
        <w:t xml:space="preserve"> / Э. Г. </w:t>
      </w:r>
      <w:proofErr w:type="spellStart"/>
      <w:r w:rsidRPr="0014432C">
        <w:t>Бурнаева</w:t>
      </w:r>
      <w:proofErr w:type="spellEnd"/>
      <w:r w:rsidRPr="0014432C">
        <w:t xml:space="preserve">, С. Н. </w:t>
      </w:r>
      <w:proofErr w:type="spellStart"/>
      <w:r w:rsidRPr="0014432C">
        <w:t>Леора</w:t>
      </w:r>
      <w:proofErr w:type="spellEnd"/>
      <w:r w:rsidRPr="0014432C">
        <w:t>. — 2-е изд., стер. — Санкт-Петербург</w:t>
      </w:r>
      <w:proofErr w:type="gramStart"/>
      <w:r w:rsidRPr="0014432C">
        <w:t xml:space="preserve"> :</w:t>
      </w:r>
      <w:proofErr w:type="gramEnd"/>
      <w:r w:rsidRPr="0014432C">
        <w:t xml:space="preserve"> Лань, 2022. — 156 с. — ISBN 978-5-8114-8951-0. </w:t>
      </w:r>
    </w:p>
    <w:p w:rsidR="00FD1D38" w:rsidRPr="0014432C" w:rsidRDefault="00FD1D38" w:rsidP="00FD1D38">
      <w:pPr>
        <w:pStyle w:val="af9"/>
        <w:widowControl w:val="0"/>
        <w:numPr>
          <w:ilvl w:val="0"/>
          <w:numId w:val="23"/>
        </w:numPr>
        <w:tabs>
          <w:tab w:val="left" w:pos="1266"/>
        </w:tabs>
        <w:autoSpaceDE w:val="0"/>
        <w:autoSpaceDN w:val="0"/>
        <w:ind w:left="0" w:right="-1" w:firstLine="709"/>
        <w:contextualSpacing w:val="0"/>
        <w:jc w:val="both"/>
      </w:pPr>
      <w:r w:rsidRPr="0014432C">
        <w:t>Галыгина И. В. Информатика. Лабораторный практикум</w:t>
      </w:r>
      <w:proofErr w:type="gramStart"/>
      <w:r w:rsidRPr="0014432C">
        <w:t xml:space="preserve">. : </w:t>
      </w:r>
      <w:proofErr w:type="gramEnd"/>
      <w:r w:rsidRPr="0014432C">
        <w:t xml:space="preserve">учебное пособие для </w:t>
      </w:r>
      <w:proofErr w:type="spellStart"/>
      <w:r w:rsidRPr="0014432C">
        <w:t>спо</w:t>
      </w:r>
      <w:proofErr w:type="spellEnd"/>
      <w:r w:rsidRPr="0014432C">
        <w:t xml:space="preserve"> / И. В. Галыгина, Л. В. Галыгина. — Санкт-Петербург</w:t>
      </w:r>
      <w:proofErr w:type="gramStart"/>
      <w:r w:rsidRPr="0014432C">
        <w:t xml:space="preserve"> :</w:t>
      </w:r>
      <w:proofErr w:type="gramEnd"/>
      <w:r w:rsidRPr="0014432C">
        <w:t xml:space="preserve"> Лань, 2021 — Часть 2 — 2021. — 172 с. — ISBN 978-5-8114-7616-9. </w:t>
      </w:r>
    </w:p>
    <w:p w:rsidR="00FD1D38" w:rsidRPr="0014432C" w:rsidRDefault="00FD1D38" w:rsidP="00FD1D38">
      <w:pPr>
        <w:pStyle w:val="af9"/>
        <w:widowControl w:val="0"/>
        <w:numPr>
          <w:ilvl w:val="0"/>
          <w:numId w:val="23"/>
        </w:numPr>
        <w:tabs>
          <w:tab w:val="left" w:pos="1266"/>
        </w:tabs>
        <w:autoSpaceDE w:val="0"/>
        <w:autoSpaceDN w:val="0"/>
        <w:ind w:left="0" w:right="-1" w:firstLine="709"/>
        <w:contextualSpacing w:val="0"/>
        <w:jc w:val="both"/>
      </w:pPr>
      <w:r w:rsidRPr="0014432C">
        <w:t>Зубова Е. Д. Информатика и ИКТ</w:t>
      </w:r>
      <w:proofErr w:type="gramStart"/>
      <w:r w:rsidRPr="0014432C">
        <w:t xml:space="preserve"> :</w:t>
      </w:r>
      <w:proofErr w:type="gramEnd"/>
      <w:r w:rsidRPr="0014432C">
        <w:t xml:space="preserve"> учебное пособие для </w:t>
      </w:r>
      <w:proofErr w:type="spellStart"/>
      <w:r w:rsidRPr="0014432C">
        <w:t>спо</w:t>
      </w:r>
      <w:proofErr w:type="spellEnd"/>
      <w:r w:rsidRPr="0014432C">
        <w:t xml:space="preserve"> / Е. Д. Зубова. — 2-е изд., стер. — Санкт-Петербург</w:t>
      </w:r>
      <w:proofErr w:type="gramStart"/>
      <w:r w:rsidRPr="0014432C">
        <w:t xml:space="preserve"> :</w:t>
      </w:r>
      <w:proofErr w:type="gramEnd"/>
      <w:r w:rsidRPr="0014432C">
        <w:t xml:space="preserve"> Лань, 2021. — 180 с. — ISBN 978-5-8114-7330-4.</w:t>
      </w:r>
    </w:p>
    <w:p w:rsidR="00FD1D38" w:rsidRPr="0014432C" w:rsidRDefault="00FD1D38" w:rsidP="00FD1D38">
      <w:pPr>
        <w:pStyle w:val="af9"/>
        <w:widowControl w:val="0"/>
        <w:numPr>
          <w:ilvl w:val="0"/>
          <w:numId w:val="24"/>
        </w:numPr>
        <w:tabs>
          <w:tab w:val="left" w:pos="1266"/>
        </w:tabs>
        <w:suppressAutoHyphens/>
        <w:autoSpaceDE w:val="0"/>
        <w:autoSpaceDN w:val="0"/>
        <w:spacing w:line="276" w:lineRule="auto"/>
        <w:ind w:left="0" w:right="-1" w:firstLine="709"/>
        <w:contextualSpacing w:val="0"/>
        <w:jc w:val="both"/>
      </w:pPr>
      <w:r w:rsidRPr="0014432C">
        <w:t>Информационные технологии в профессиональной деятельности: учеб</w:t>
      </w:r>
      <w:proofErr w:type="gramStart"/>
      <w:r w:rsidRPr="0014432C">
        <w:t>.</w:t>
      </w:r>
      <w:proofErr w:type="gramEnd"/>
      <w:r w:rsidRPr="0014432C">
        <w:t xml:space="preserve"> </w:t>
      </w:r>
      <w:proofErr w:type="gramStart"/>
      <w:r w:rsidRPr="0014432C">
        <w:t>п</w:t>
      </w:r>
      <w:proofErr w:type="gramEnd"/>
      <w:r w:rsidRPr="0014432C">
        <w:t xml:space="preserve">особие для студ. сред. проф. образования / Е.В. Михеева, О.И. Титова. – Москва: Академия, 2021. – 416 </w:t>
      </w:r>
      <w:proofErr w:type="gramStart"/>
      <w:r w:rsidRPr="0014432C">
        <w:t>с</w:t>
      </w:r>
      <w:proofErr w:type="gramEnd"/>
      <w:r w:rsidRPr="0014432C">
        <w:t>.</w:t>
      </w:r>
    </w:p>
    <w:p w:rsidR="00FD1D38" w:rsidRPr="0014432C" w:rsidRDefault="00FD1D38" w:rsidP="00FD1D38">
      <w:pPr>
        <w:pStyle w:val="af9"/>
        <w:widowControl w:val="0"/>
        <w:numPr>
          <w:ilvl w:val="0"/>
          <w:numId w:val="24"/>
        </w:numPr>
        <w:tabs>
          <w:tab w:val="left" w:pos="1266"/>
        </w:tabs>
        <w:suppressAutoHyphens/>
        <w:autoSpaceDE w:val="0"/>
        <w:autoSpaceDN w:val="0"/>
        <w:spacing w:line="276" w:lineRule="auto"/>
        <w:ind w:left="0" w:right="-1" w:firstLine="709"/>
        <w:contextualSpacing w:val="0"/>
        <w:jc w:val="both"/>
      </w:pPr>
      <w:r w:rsidRPr="0014432C">
        <w:t xml:space="preserve">Калмыкова, С. В. Работа с таблицами на примере </w:t>
      </w:r>
      <w:proofErr w:type="spellStart"/>
      <w:r w:rsidRPr="0014432C">
        <w:t>Microsoft</w:t>
      </w:r>
      <w:proofErr w:type="spellEnd"/>
      <w:r w:rsidRPr="0014432C">
        <w:t xml:space="preserve"> </w:t>
      </w:r>
      <w:proofErr w:type="spellStart"/>
      <w:r w:rsidRPr="0014432C">
        <w:t>Excel</w:t>
      </w:r>
      <w:proofErr w:type="spellEnd"/>
      <w:proofErr w:type="gramStart"/>
      <w:r w:rsidRPr="0014432C">
        <w:t xml:space="preserve"> :</w:t>
      </w:r>
      <w:proofErr w:type="gramEnd"/>
      <w:r w:rsidRPr="0014432C">
        <w:t xml:space="preserve"> учебное пособие для </w:t>
      </w:r>
      <w:proofErr w:type="spellStart"/>
      <w:r w:rsidRPr="0014432C">
        <w:t>спо</w:t>
      </w:r>
      <w:proofErr w:type="spellEnd"/>
      <w:r w:rsidRPr="0014432C">
        <w:t xml:space="preserve"> / С. В. Калмыкова, Е. Ю. </w:t>
      </w:r>
      <w:proofErr w:type="spellStart"/>
      <w:r w:rsidRPr="0014432C">
        <w:t>Ярошевская</w:t>
      </w:r>
      <w:proofErr w:type="spellEnd"/>
      <w:r w:rsidRPr="0014432C">
        <w:t>, И. А. Иванова. — Санкт-Петербург</w:t>
      </w:r>
      <w:proofErr w:type="gramStart"/>
      <w:r w:rsidRPr="0014432C">
        <w:t xml:space="preserve"> :</w:t>
      </w:r>
      <w:proofErr w:type="gramEnd"/>
      <w:r w:rsidRPr="0014432C">
        <w:t xml:space="preserve"> Лань, 2020. — 136 с. — ISBN 978-5-8114-5993-3.</w:t>
      </w:r>
    </w:p>
    <w:p w:rsidR="00FD1D38" w:rsidRPr="0014432C" w:rsidRDefault="00FD1D38" w:rsidP="00FD1D38">
      <w:pPr>
        <w:pStyle w:val="af9"/>
        <w:widowControl w:val="0"/>
        <w:numPr>
          <w:ilvl w:val="0"/>
          <w:numId w:val="24"/>
        </w:numPr>
        <w:suppressAutoHyphens/>
        <w:autoSpaceDE w:val="0"/>
        <w:autoSpaceDN w:val="0"/>
        <w:spacing w:line="276" w:lineRule="auto"/>
        <w:ind w:left="0" w:firstLine="709"/>
        <w:contextualSpacing w:val="0"/>
        <w:jc w:val="both"/>
      </w:pPr>
      <w:r w:rsidRPr="0014432C">
        <w:t>Практикум по информационным технологиям в профессиональной деятельности: учеб</w:t>
      </w:r>
      <w:proofErr w:type="gramStart"/>
      <w:r w:rsidRPr="0014432C">
        <w:t>.</w:t>
      </w:r>
      <w:proofErr w:type="gramEnd"/>
      <w:r w:rsidRPr="0014432C">
        <w:t xml:space="preserve"> </w:t>
      </w:r>
      <w:proofErr w:type="gramStart"/>
      <w:r w:rsidRPr="0014432C">
        <w:t>п</w:t>
      </w:r>
      <w:proofErr w:type="gramEnd"/>
      <w:r w:rsidRPr="0014432C">
        <w:t xml:space="preserve">особие для студ. сред. проф. образования / Е.В. Михеева, О.И. Титова. – 5-е изд., </w:t>
      </w:r>
      <w:proofErr w:type="spellStart"/>
      <w:r w:rsidRPr="0014432C">
        <w:t>испр</w:t>
      </w:r>
      <w:proofErr w:type="spellEnd"/>
      <w:r w:rsidRPr="0014432C">
        <w:t xml:space="preserve">. Москва: Академия, 2021. – 288 </w:t>
      </w:r>
      <w:proofErr w:type="gramStart"/>
      <w:r w:rsidRPr="0014432C">
        <w:t>с</w:t>
      </w:r>
      <w:proofErr w:type="gramEnd"/>
      <w:r w:rsidRPr="0014432C">
        <w:t>.</w:t>
      </w:r>
    </w:p>
    <w:p w:rsidR="00FD1D38" w:rsidRPr="0014432C" w:rsidRDefault="00FD1D38" w:rsidP="00FD1D38">
      <w:pPr>
        <w:pStyle w:val="af9"/>
        <w:widowControl w:val="0"/>
        <w:numPr>
          <w:ilvl w:val="0"/>
          <w:numId w:val="24"/>
        </w:numPr>
        <w:tabs>
          <w:tab w:val="left" w:pos="1266"/>
        </w:tabs>
        <w:autoSpaceDE w:val="0"/>
        <w:autoSpaceDN w:val="0"/>
        <w:ind w:left="0" w:right="-1" w:firstLine="709"/>
        <w:contextualSpacing w:val="0"/>
        <w:jc w:val="both"/>
      </w:pPr>
      <w:r w:rsidRPr="0014432C">
        <w:t xml:space="preserve">Советов Б. Я., </w:t>
      </w:r>
      <w:proofErr w:type="spellStart"/>
      <w:r w:rsidRPr="0014432C">
        <w:t>Цехановский</w:t>
      </w:r>
      <w:proofErr w:type="spellEnd"/>
      <w:r w:rsidRPr="0014432C">
        <w:t xml:space="preserve"> В. В. Информационные технологии: теоретические основы</w:t>
      </w:r>
      <w:proofErr w:type="gramStart"/>
      <w:r w:rsidRPr="0014432C">
        <w:t xml:space="preserve"> :</w:t>
      </w:r>
      <w:proofErr w:type="gramEnd"/>
      <w:r w:rsidRPr="0014432C">
        <w:t xml:space="preserve"> учебник для </w:t>
      </w:r>
      <w:proofErr w:type="spellStart"/>
      <w:r w:rsidRPr="0014432C">
        <w:t>спо</w:t>
      </w:r>
      <w:proofErr w:type="spellEnd"/>
      <w:r w:rsidRPr="0014432C">
        <w:t xml:space="preserve"> / Б. Я. Советов, В. В. </w:t>
      </w:r>
      <w:proofErr w:type="spellStart"/>
      <w:r w:rsidRPr="0014432C">
        <w:t>Цехановский</w:t>
      </w:r>
      <w:proofErr w:type="spellEnd"/>
      <w:r w:rsidRPr="0014432C">
        <w:t>. — Санкт-Петербург</w:t>
      </w:r>
      <w:proofErr w:type="gramStart"/>
      <w:r w:rsidRPr="0014432C">
        <w:t xml:space="preserve"> :</w:t>
      </w:r>
      <w:proofErr w:type="gramEnd"/>
      <w:r w:rsidRPr="0014432C">
        <w:t xml:space="preserve"> Лань, 2021. — 444 с. — ISBN 978-5-8114-6920-8.</w:t>
      </w:r>
    </w:p>
    <w:p w:rsidR="0041313A" w:rsidRPr="0014432C" w:rsidRDefault="00796625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  <w:r w:rsidRPr="0014432C">
        <w:rPr>
          <w:b/>
          <w:bCs/>
        </w:rPr>
        <w:t>5</w:t>
      </w:r>
      <w:r w:rsidR="0041313A" w:rsidRPr="0014432C">
        <w:rPr>
          <w:b/>
          <w:bCs/>
        </w:rPr>
        <w:t>.2.2. Электронные издания: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14432C">
        <w:rPr>
          <w:rFonts w:eastAsia="Calibri"/>
          <w:lang w:eastAsia="en-US"/>
        </w:rPr>
        <w:t>Алексеев, В. А. Информатика. Практические работы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методические указания / В. А. Алексеев. — Санкт-Петербург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Лань, 2020. — 256 с. — </w:t>
      </w:r>
      <w:r w:rsidRPr="0014432C">
        <w:rPr>
          <w:rFonts w:eastAsia="Calibri"/>
          <w:lang w:val="en-US" w:eastAsia="en-US"/>
        </w:rPr>
        <w:t>ISBN</w:t>
      </w:r>
      <w:r w:rsidRPr="0014432C">
        <w:rPr>
          <w:rFonts w:eastAsia="Calibri"/>
          <w:lang w:eastAsia="en-US"/>
        </w:rPr>
        <w:t xml:space="preserve"> 978-5-8114-4608-7.</w:t>
      </w:r>
      <w:r w:rsidRPr="0014432C">
        <w:rPr>
          <w:rFonts w:eastAsia="Calibri"/>
          <w:lang w:val="en-US" w:eastAsia="en-US"/>
        </w:rPr>
        <w:t> </w:t>
      </w:r>
      <w:r w:rsidRPr="0014432C">
        <w:rPr>
          <w:rFonts w:eastAsia="Calibri"/>
          <w:lang w:eastAsia="en-US"/>
        </w:rPr>
        <w:t>— Текст</w:t>
      </w:r>
      <w:proofErr w:type="gramStart"/>
      <w:r w:rsidRPr="0014432C">
        <w:rPr>
          <w:rFonts w:eastAsia="Calibri"/>
          <w:lang w:val="en-US" w:eastAsia="en-US"/>
        </w:rPr>
        <w:t> </w:t>
      </w:r>
      <w:r w:rsidRPr="0014432C">
        <w:rPr>
          <w:rFonts w:eastAsia="Calibri"/>
          <w:lang w:eastAsia="en-US"/>
        </w:rPr>
        <w:t>:</w:t>
      </w:r>
      <w:proofErr w:type="gramEnd"/>
      <w:r w:rsidRPr="0014432C">
        <w:rPr>
          <w:rFonts w:eastAsia="Calibri"/>
          <w:lang w:eastAsia="en-US"/>
        </w:rPr>
        <w:t xml:space="preserve"> электронный</w:t>
      </w:r>
      <w:r w:rsidRPr="0014432C">
        <w:rPr>
          <w:rFonts w:eastAsia="Calibri"/>
          <w:lang w:val="en-US" w:eastAsia="en-US"/>
        </w:rPr>
        <w:t> </w:t>
      </w:r>
      <w:r w:rsidRPr="0014432C">
        <w:rPr>
          <w:rFonts w:eastAsia="Calibri"/>
          <w:lang w:eastAsia="en-US"/>
        </w:rPr>
        <w:t xml:space="preserve">// Лань : электронно-библиотечная система. — </w:t>
      </w:r>
      <w:r w:rsidRPr="0014432C">
        <w:rPr>
          <w:rFonts w:eastAsia="Calibri"/>
          <w:lang w:val="en-US" w:eastAsia="en-US"/>
        </w:rPr>
        <w:t>URL</w:t>
      </w:r>
      <w:r w:rsidRPr="0014432C">
        <w:rPr>
          <w:rFonts w:eastAsia="Calibri"/>
          <w:lang w:eastAsia="en-US"/>
        </w:rPr>
        <w:t xml:space="preserve">: </w:t>
      </w:r>
      <w:hyperlink r:id="rId10" w:history="1">
        <w:r w:rsidRPr="0014432C">
          <w:rPr>
            <w:rFonts w:eastAsia="Calibri"/>
            <w:u w:val="single"/>
            <w:lang w:val="en-US" w:eastAsia="en-US"/>
          </w:rPr>
          <w:t>https</w:t>
        </w:r>
        <w:r w:rsidRPr="0014432C">
          <w:rPr>
            <w:rFonts w:eastAsia="Calibri"/>
            <w:u w:val="single"/>
            <w:lang w:eastAsia="en-US"/>
          </w:rPr>
          <w:t>://</w:t>
        </w:r>
        <w:r w:rsidRPr="0014432C">
          <w:rPr>
            <w:rFonts w:eastAsia="Calibri"/>
            <w:u w:val="single"/>
            <w:lang w:val="en-US" w:eastAsia="en-US"/>
          </w:rPr>
          <w:t>e</w:t>
        </w:r>
        <w:r w:rsidRPr="0014432C">
          <w:rPr>
            <w:rFonts w:eastAsia="Calibri"/>
            <w:u w:val="single"/>
            <w:lang w:eastAsia="en-US"/>
          </w:rPr>
          <w:t>.</w:t>
        </w:r>
        <w:proofErr w:type="spellStart"/>
        <w:r w:rsidRPr="0014432C">
          <w:rPr>
            <w:rFonts w:eastAsia="Calibri"/>
            <w:u w:val="single"/>
            <w:lang w:val="en-US" w:eastAsia="en-US"/>
          </w:rPr>
          <w:t>lanbook</w:t>
        </w:r>
        <w:proofErr w:type="spellEnd"/>
        <w:r w:rsidRPr="0014432C">
          <w:rPr>
            <w:rFonts w:eastAsia="Calibri"/>
            <w:u w:val="single"/>
            <w:lang w:eastAsia="en-US"/>
          </w:rPr>
          <w:t>.</w:t>
        </w:r>
        <w:r w:rsidRPr="0014432C">
          <w:rPr>
            <w:rFonts w:eastAsia="Calibri"/>
            <w:u w:val="single"/>
            <w:lang w:val="en-US" w:eastAsia="en-US"/>
          </w:rPr>
          <w:t>com</w:t>
        </w:r>
        <w:r w:rsidRPr="0014432C">
          <w:rPr>
            <w:rFonts w:eastAsia="Calibri"/>
            <w:u w:val="single"/>
            <w:lang w:eastAsia="en-US"/>
          </w:rPr>
          <w:t>/</w:t>
        </w:r>
        <w:r w:rsidRPr="0014432C">
          <w:rPr>
            <w:rFonts w:eastAsia="Calibri"/>
            <w:u w:val="single"/>
            <w:lang w:val="en-US" w:eastAsia="en-US"/>
          </w:rPr>
          <w:t>book</w:t>
        </w:r>
        <w:r w:rsidRPr="0014432C">
          <w:rPr>
            <w:rFonts w:eastAsia="Calibri"/>
            <w:u w:val="single"/>
            <w:lang w:eastAsia="en-US"/>
          </w:rPr>
          <w:t>/148244</w:t>
        </w:r>
      </w:hyperlink>
      <w:r w:rsidRPr="0014432C">
        <w:rPr>
          <w:rFonts w:eastAsia="Calibri"/>
          <w:lang w:eastAsia="en-US"/>
        </w:rPr>
        <w:t xml:space="preserve">  (дата обращения: 11.01.2021). — Режим доступа: для </w:t>
      </w:r>
      <w:proofErr w:type="spellStart"/>
      <w:r w:rsidRPr="0014432C">
        <w:rPr>
          <w:rFonts w:eastAsia="Calibri"/>
          <w:lang w:eastAsia="en-US"/>
        </w:rPr>
        <w:t>авториз</w:t>
      </w:r>
      <w:proofErr w:type="spellEnd"/>
      <w:r w:rsidRPr="0014432C">
        <w:rPr>
          <w:rFonts w:eastAsia="Calibri"/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  <w:tab w:val="left" w:pos="1426"/>
          <w:tab w:val="left" w:pos="1427"/>
          <w:tab w:val="left" w:pos="3961"/>
          <w:tab w:val="left" w:pos="5999"/>
          <w:tab w:val="left" w:pos="7388"/>
          <w:tab w:val="left" w:pos="9072"/>
        </w:tabs>
        <w:autoSpaceDE w:val="0"/>
        <w:autoSpaceDN w:val="0"/>
        <w:spacing w:line="276" w:lineRule="auto"/>
        <w:ind w:left="0" w:right="-1" w:firstLine="709"/>
        <w:jc w:val="both"/>
        <w:rPr>
          <w:lang w:eastAsia="en-US"/>
        </w:rPr>
      </w:pPr>
      <w:r w:rsidRPr="0014432C">
        <w:rPr>
          <w:lang w:eastAsia="en-US"/>
        </w:rPr>
        <w:t>Андреева Н. М. и др. Практикум по информатике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учебное пособие для </w:t>
      </w:r>
      <w:proofErr w:type="spellStart"/>
      <w:r w:rsidRPr="0014432C">
        <w:rPr>
          <w:lang w:eastAsia="en-US"/>
        </w:rPr>
        <w:t>спо</w:t>
      </w:r>
      <w:proofErr w:type="spellEnd"/>
      <w:r w:rsidRPr="0014432C">
        <w:rPr>
          <w:lang w:eastAsia="en-US"/>
        </w:rPr>
        <w:t xml:space="preserve"> / Н. М. Андреева, Н. Н. </w:t>
      </w:r>
      <w:proofErr w:type="spellStart"/>
      <w:r w:rsidRPr="0014432C">
        <w:rPr>
          <w:lang w:eastAsia="en-US"/>
        </w:rPr>
        <w:t>Василюк</w:t>
      </w:r>
      <w:proofErr w:type="spellEnd"/>
      <w:r w:rsidRPr="0014432C">
        <w:rPr>
          <w:lang w:eastAsia="en-US"/>
        </w:rPr>
        <w:t xml:space="preserve">, Н. И. Пак, Е. К. </w:t>
      </w:r>
      <w:proofErr w:type="spellStart"/>
      <w:r w:rsidRPr="0014432C">
        <w:rPr>
          <w:lang w:eastAsia="en-US"/>
        </w:rPr>
        <w:t>Хеннер</w:t>
      </w:r>
      <w:proofErr w:type="spellEnd"/>
      <w:r w:rsidRPr="0014432C">
        <w:rPr>
          <w:lang w:eastAsia="en-US"/>
        </w:rPr>
        <w:t>. — Санкт-Петербург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Лань, 2021. — 248 с. — ISBN 978-5-8114-6923-9. — Текст</w:t>
      </w:r>
      <w:proofErr w:type="gramStart"/>
      <w:r w:rsidRPr="0014432C">
        <w:rPr>
          <w:lang w:eastAsia="en-US"/>
        </w:rPr>
        <w:t> :</w:t>
      </w:r>
      <w:proofErr w:type="gramEnd"/>
      <w:r w:rsidRPr="0014432C">
        <w:rPr>
          <w:lang w:eastAsia="en-US"/>
        </w:rPr>
        <w:t xml:space="preserve"> электронный // Лань : электронно-библиотечная система. — URL: </w:t>
      </w:r>
      <w:hyperlink r:id="rId11" w:history="1">
        <w:r w:rsidRPr="0014432C">
          <w:rPr>
            <w:u w:val="single"/>
            <w:lang w:eastAsia="en-US"/>
          </w:rPr>
          <w:t>https://e.lanbook.com/book/153677</w:t>
        </w:r>
      </w:hyperlink>
      <w:r w:rsidRPr="0014432C">
        <w:rPr>
          <w:lang w:eastAsia="en-US"/>
        </w:rPr>
        <w:t xml:space="preserve">  (дата обращения: </w:t>
      </w:r>
      <w:r w:rsidRPr="0014432C">
        <w:rPr>
          <w:lang w:eastAsia="en-US"/>
        </w:rPr>
        <w:lastRenderedPageBreak/>
        <w:t xml:space="preserve">21.01.2022). — Режим доступа: для </w:t>
      </w:r>
      <w:proofErr w:type="spellStart"/>
      <w:r w:rsidRPr="0014432C">
        <w:rPr>
          <w:lang w:eastAsia="en-US"/>
        </w:rPr>
        <w:t>авториз</w:t>
      </w:r>
      <w:proofErr w:type="spellEnd"/>
      <w:r w:rsidRPr="0014432C">
        <w:rPr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  <w:tab w:val="left" w:pos="1426"/>
          <w:tab w:val="left" w:pos="1427"/>
          <w:tab w:val="left" w:pos="3961"/>
          <w:tab w:val="left" w:pos="5999"/>
          <w:tab w:val="left" w:pos="7388"/>
          <w:tab w:val="left" w:pos="9072"/>
        </w:tabs>
        <w:autoSpaceDE w:val="0"/>
        <w:autoSpaceDN w:val="0"/>
        <w:spacing w:line="276" w:lineRule="auto"/>
        <w:ind w:left="0" w:right="-1" w:firstLine="709"/>
        <w:jc w:val="both"/>
        <w:rPr>
          <w:lang w:eastAsia="en-US"/>
        </w:rPr>
      </w:pPr>
      <w:proofErr w:type="spellStart"/>
      <w:r w:rsidRPr="0014432C">
        <w:rPr>
          <w:lang w:eastAsia="en-US"/>
        </w:rPr>
        <w:t>Бурнаева</w:t>
      </w:r>
      <w:proofErr w:type="spellEnd"/>
      <w:r w:rsidRPr="0014432C">
        <w:rPr>
          <w:lang w:eastAsia="en-US"/>
        </w:rPr>
        <w:t xml:space="preserve">, Э. Г. Обработка и представление данных в MS </w:t>
      </w:r>
      <w:proofErr w:type="spellStart"/>
      <w:r w:rsidRPr="0014432C">
        <w:rPr>
          <w:lang w:eastAsia="en-US"/>
        </w:rPr>
        <w:t>Excel</w:t>
      </w:r>
      <w:proofErr w:type="spellEnd"/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учебное пособие для </w:t>
      </w:r>
      <w:proofErr w:type="spellStart"/>
      <w:r w:rsidRPr="0014432C">
        <w:rPr>
          <w:lang w:eastAsia="en-US"/>
        </w:rPr>
        <w:t>спо</w:t>
      </w:r>
      <w:proofErr w:type="spellEnd"/>
      <w:r w:rsidRPr="0014432C">
        <w:rPr>
          <w:lang w:eastAsia="en-US"/>
        </w:rPr>
        <w:t xml:space="preserve"> / Э. Г. </w:t>
      </w:r>
      <w:proofErr w:type="spellStart"/>
      <w:r w:rsidRPr="0014432C">
        <w:rPr>
          <w:lang w:eastAsia="en-US"/>
        </w:rPr>
        <w:t>Бурнаева</w:t>
      </w:r>
      <w:proofErr w:type="spellEnd"/>
      <w:r w:rsidRPr="0014432C">
        <w:rPr>
          <w:lang w:eastAsia="en-US"/>
        </w:rPr>
        <w:t xml:space="preserve">, С. Н. </w:t>
      </w:r>
      <w:proofErr w:type="spellStart"/>
      <w:r w:rsidRPr="0014432C">
        <w:rPr>
          <w:lang w:eastAsia="en-US"/>
        </w:rPr>
        <w:t>Леора</w:t>
      </w:r>
      <w:proofErr w:type="spellEnd"/>
      <w:r w:rsidRPr="0014432C">
        <w:rPr>
          <w:lang w:eastAsia="en-US"/>
        </w:rPr>
        <w:t>. — 2-е изд., стер. — Санкт-Петербург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Лань, 2022. — 156 с. — ISBN 978-5-8114-8951-0. — Текст</w:t>
      </w:r>
      <w:proofErr w:type="gramStart"/>
      <w:r w:rsidRPr="0014432C">
        <w:rPr>
          <w:lang w:eastAsia="en-US"/>
        </w:rPr>
        <w:t> :</w:t>
      </w:r>
      <w:proofErr w:type="gramEnd"/>
      <w:r w:rsidRPr="0014432C">
        <w:rPr>
          <w:lang w:eastAsia="en-US"/>
        </w:rPr>
        <w:t xml:space="preserve"> электронный // Лань : электронно-библиотечная система. — URL: </w:t>
      </w:r>
      <w:hyperlink r:id="rId12" w:history="1">
        <w:r w:rsidRPr="0014432C">
          <w:rPr>
            <w:u w:val="single"/>
            <w:lang w:eastAsia="en-US"/>
          </w:rPr>
          <w:t>https://e.lanbook.com/book/185903</w:t>
        </w:r>
      </w:hyperlink>
      <w:r w:rsidRPr="0014432C">
        <w:rPr>
          <w:lang w:eastAsia="en-US"/>
        </w:rPr>
        <w:t xml:space="preserve">  (дата обращения: 22.01.2022). — Режим доступа: для </w:t>
      </w:r>
      <w:proofErr w:type="spellStart"/>
      <w:r w:rsidRPr="0014432C">
        <w:rPr>
          <w:lang w:eastAsia="en-US"/>
        </w:rPr>
        <w:t>авториз</w:t>
      </w:r>
      <w:proofErr w:type="spellEnd"/>
      <w:r w:rsidRPr="0014432C">
        <w:rPr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E w:val="0"/>
        <w:autoSpaceDN w:val="0"/>
        <w:spacing w:line="276" w:lineRule="auto"/>
        <w:ind w:left="0" w:firstLine="709"/>
        <w:jc w:val="both"/>
        <w:rPr>
          <w:lang w:eastAsia="en-US"/>
        </w:rPr>
      </w:pPr>
      <w:r w:rsidRPr="0014432C">
        <w:rPr>
          <w:lang w:eastAsia="en-US"/>
        </w:rPr>
        <w:t>Гаврилов, М. В. Информатика и информационные технологии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учебник для среднего профессионального образования / М. В. Гаврилов, В. А. Климов. — 4-е изд., </w:t>
      </w:r>
      <w:proofErr w:type="spellStart"/>
      <w:r w:rsidRPr="0014432C">
        <w:rPr>
          <w:lang w:eastAsia="en-US"/>
        </w:rPr>
        <w:t>перераб</w:t>
      </w:r>
      <w:proofErr w:type="spellEnd"/>
      <w:r w:rsidRPr="0014432C">
        <w:rPr>
          <w:lang w:eastAsia="en-US"/>
        </w:rPr>
        <w:t xml:space="preserve">. и доп. — Москва : Издательство </w:t>
      </w:r>
      <w:proofErr w:type="spellStart"/>
      <w:r w:rsidRPr="0014432C">
        <w:rPr>
          <w:lang w:eastAsia="en-US"/>
        </w:rPr>
        <w:t>Юрайт</w:t>
      </w:r>
      <w:proofErr w:type="spellEnd"/>
      <w:r w:rsidRPr="0014432C">
        <w:rPr>
          <w:lang w:eastAsia="en-US"/>
        </w:rPr>
        <w:t>, 2021. — 383 с. — (Профессиональное образование). — ISBN 978-5-534-03051-8. — Текст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электронный // Образовательная платформа </w:t>
      </w:r>
      <w:proofErr w:type="spellStart"/>
      <w:r w:rsidRPr="0014432C">
        <w:rPr>
          <w:lang w:eastAsia="en-US"/>
        </w:rPr>
        <w:t>Юрайт</w:t>
      </w:r>
      <w:proofErr w:type="spellEnd"/>
      <w:r w:rsidRPr="0014432C">
        <w:rPr>
          <w:lang w:eastAsia="en-US"/>
        </w:rPr>
        <w:t xml:space="preserve"> [сайт]. — URL: https://urait.ru/bcode/469424 (дата обращения: 01.11.2021).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  <w:tab w:val="left" w:pos="1426"/>
          <w:tab w:val="left" w:pos="1427"/>
          <w:tab w:val="left" w:pos="3961"/>
          <w:tab w:val="left" w:pos="5999"/>
          <w:tab w:val="left" w:pos="7388"/>
          <w:tab w:val="left" w:pos="9072"/>
        </w:tabs>
        <w:autoSpaceDE w:val="0"/>
        <w:autoSpaceDN w:val="0"/>
        <w:spacing w:line="276" w:lineRule="auto"/>
        <w:ind w:left="0" w:right="-1" w:firstLine="709"/>
        <w:jc w:val="both"/>
        <w:rPr>
          <w:lang w:eastAsia="en-US"/>
        </w:rPr>
      </w:pPr>
      <w:r w:rsidRPr="0014432C">
        <w:rPr>
          <w:lang w:eastAsia="en-US"/>
        </w:rPr>
        <w:t>Галыгина И. В. Информатика. Лабораторный практикум</w:t>
      </w:r>
      <w:proofErr w:type="gramStart"/>
      <w:r w:rsidRPr="0014432C">
        <w:rPr>
          <w:lang w:eastAsia="en-US"/>
        </w:rPr>
        <w:t xml:space="preserve">. : </w:t>
      </w:r>
      <w:proofErr w:type="gramEnd"/>
      <w:r w:rsidRPr="0014432C">
        <w:rPr>
          <w:lang w:eastAsia="en-US"/>
        </w:rPr>
        <w:t xml:space="preserve">учебное пособие для </w:t>
      </w:r>
      <w:proofErr w:type="spellStart"/>
      <w:r w:rsidRPr="0014432C">
        <w:rPr>
          <w:lang w:eastAsia="en-US"/>
        </w:rPr>
        <w:t>спо</w:t>
      </w:r>
      <w:proofErr w:type="spellEnd"/>
      <w:r w:rsidRPr="0014432C">
        <w:rPr>
          <w:lang w:eastAsia="en-US"/>
        </w:rPr>
        <w:t xml:space="preserve"> / И. В. Галыгина, Л. В. Галыгина. — Санкт-Петербург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Лань, 2021 — Часть 2 — 2021. — 172 с. — ISBN 978-5-8114-7616-9. — Текст</w:t>
      </w:r>
      <w:proofErr w:type="gramStart"/>
      <w:r w:rsidRPr="0014432C">
        <w:rPr>
          <w:lang w:eastAsia="en-US"/>
        </w:rPr>
        <w:t> :</w:t>
      </w:r>
      <w:proofErr w:type="gramEnd"/>
      <w:r w:rsidRPr="0014432C">
        <w:rPr>
          <w:lang w:eastAsia="en-US"/>
        </w:rPr>
        <w:t xml:space="preserve"> электронный // Лань : электронно-библиотечная система. — URL: </w:t>
      </w:r>
      <w:hyperlink r:id="rId13" w:history="1">
        <w:r w:rsidRPr="0014432C">
          <w:rPr>
            <w:u w:val="single"/>
            <w:lang w:eastAsia="en-US"/>
          </w:rPr>
          <w:t>https://e.lanbook.com/book/179027</w:t>
        </w:r>
      </w:hyperlink>
      <w:r w:rsidRPr="0014432C">
        <w:rPr>
          <w:lang w:eastAsia="en-US"/>
        </w:rPr>
        <w:t xml:space="preserve">  (дата обращения: 21.01.2022). — Режим доступа: для </w:t>
      </w:r>
      <w:proofErr w:type="spellStart"/>
      <w:r w:rsidRPr="0014432C">
        <w:rPr>
          <w:lang w:eastAsia="en-US"/>
        </w:rPr>
        <w:t>авториз</w:t>
      </w:r>
      <w:proofErr w:type="spellEnd"/>
      <w:r w:rsidRPr="0014432C">
        <w:rPr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  <w:tab w:val="left" w:pos="1426"/>
          <w:tab w:val="left" w:pos="1427"/>
          <w:tab w:val="left" w:pos="3961"/>
          <w:tab w:val="left" w:pos="5999"/>
          <w:tab w:val="left" w:pos="7388"/>
          <w:tab w:val="left" w:pos="9072"/>
        </w:tabs>
        <w:autoSpaceDE w:val="0"/>
        <w:autoSpaceDN w:val="0"/>
        <w:spacing w:line="276" w:lineRule="auto"/>
        <w:ind w:left="0" w:right="-1" w:firstLine="709"/>
        <w:jc w:val="both"/>
        <w:rPr>
          <w:lang w:eastAsia="en-US"/>
        </w:rPr>
      </w:pPr>
      <w:r w:rsidRPr="0014432C">
        <w:rPr>
          <w:lang w:eastAsia="en-US"/>
        </w:rPr>
        <w:t>Галыгина И. В. Информатика. Лабораторный практикум. Часть 1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учебное пособие для </w:t>
      </w:r>
      <w:proofErr w:type="spellStart"/>
      <w:r w:rsidRPr="0014432C">
        <w:rPr>
          <w:lang w:eastAsia="en-US"/>
        </w:rPr>
        <w:t>спо</w:t>
      </w:r>
      <w:proofErr w:type="spellEnd"/>
      <w:r w:rsidRPr="0014432C">
        <w:rPr>
          <w:lang w:eastAsia="en-US"/>
        </w:rPr>
        <w:t xml:space="preserve"> / И. В. Галыгина, Л. В. Галыгина. — 2-е изд., стер. — Санкт-Петербург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Лань, 2022. — 124 с. — ISBN 978-5-8114-8956-5. — Текст</w:t>
      </w:r>
      <w:proofErr w:type="gramStart"/>
      <w:r w:rsidRPr="0014432C">
        <w:rPr>
          <w:lang w:eastAsia="en-US"/>
        </w:rPr>
        <w:t> :</w:t>
      </w:r>
      <w:proofErr w:type="gramEnd"/>
      <w:r w:rsidRPr="0014432C">
        <w:rPr>
          <w:lang w:eastAsia="en-US"/>
        </w:rPr>
        <w:t xml:space="preserve"> электронный // Лань : электронно-библиотечная система. — URL: </w:t>
      </w:r>
      <w:hyperlink r:id="rId14" w:history="1">
        <w:r w:rsidRPr="0014432C">
          <w:rPr>
            <w:u w:val="single"/>
            <w:lang w:eastAsia="en-US"/>
          </w:rPr>
          <w:t>https://e.lanbook.com/book/185920</w:t>
        </w:r>
      </w:hyperlink>
      <w:r w:rsidRPr="0014432C">
        <w:rPr>
          <w:lang w:eastAsia="en-US"/>
        </w:rPr>
        <w:t xml:space="preserve">  (дата обращения: 21.01.2022). — Режим доступа: для </w:t>
      </w:r>
      <w:proofErr w:type="spellStart"/>
      <w:r w:rsidRPr="0014432C">
        <w:rPr>
          <w:lang w:eastAsia="en-US"/>
        </w:rPr>
        <w:t>авториз</w:t>
      </w:r>
      <w:proofErr w:type="spellEnd"/>
      <w:r w:rsidRPr="0014432C">
        <w:rPr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14432C">
        <w:rPr>
          <w:rFonts w:eastAsia="Calibri"/>
          <w:lang w:eastAsia="en-US"/>
        </w:rPr>
        <w:t xml:space="preserve">Журавлев, А. Е. Информатика. Практикум в среде </w:t>
      </w:r>
      <w:proofErr w:type="spellStart"/>
      <w:r w:rsidRPr="0014432C">
        <w:rPr>
          <w:rFonts w:eastAsia="Calibri"/>
          <w:lang w:eastAsia="en-US"/>
        </w:rPr>
        <w:t>Microsoft</w:t>
      </w:r>
      <w:proofErr w:type="spellEnd"/>
      <w:r w:rsidRPr="0014432C">
        <w:rPr>
          <w:rFonts w:eastAsia="Calibri"/>
          <w:lang w:eastAsia="en-US"/>
        </w:rPr>
        <w:t xml:space="preserve"> </w:t>
      </w:r>
      <w:proofErr w:type="spellStart"/>
      <w:r w:rsidRPr="0014432C">
        <w:rPr>
          <w:rFonts w:eastAsia="Calibri"/>
          <w:lang w:eastAsia="en-US"/>
        </w:rPr>
        <w:t>Office</w:t>
      </w:r>
      <w:proofErr w:type="spellEnd"/>
      <w:r w:rsidRPr="0014432C">
        <w:rPr>
          <w:rFonts w:eastAsia="Calibri"/>
          <w:lang w:eastAsia="en-US"/>
        </w:rPr>
        <w:t xml:space="preserve"> 2016/2019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учебное пособие для </w:t>
      </w:r>
      <w:proofErr w:type="spellStart"/>
      <w:r w:rsidRPr="0014432C">
        <w:rPr>
          <w:rFonts w:eastAsia="Calibri"/>
          <w:lang w:eastAsia="en-US"/>
        </w:rPr>
        <w:t>спо</w:t>
      </w:r>
      <w:proofErr w:type="spellEnd"/>
      <w:r w:rsidRPr="0014432C">
        <w:rPr>
          <w:rFonts w:eastAsia="Calibri"/>
          <w:lang w:eastAsia="en-US"/>
        </w:rPr>
        <w:t xml:space="preserve"> / А. Е. Журавлев. — 2-е изд., стер. — Санкт-Петербург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Лань, 2021. — 124 с. — ISBN 978-5-8114-8610-6. — Текст</w:t>
      </w:r>
      <w:proofErr w:type="gramStart"/>
      <w:r w:rsidRPr="0014432C">
        <w:rPr>
          <w:rFonts w:eastAsia="Calibri"/>
          <w:lang w:eastAsia="en-US"/>
        </w:rPr>
        <w:t> :</w:t>
      </w:r>
      <w:proofErr w:type="gramEnd"/>
      <w:r w:rsidRPr="0014432C">
        <w:rPr>
          <w:rFonts w:eastAsia="Calibri"/>
          <w:lang w:eastAsia="en-US"/>
        </w:rPr>
        <w:t xml:space="preserve"> электронный // Лань : электронно-библиотечная система. — URL: </w:t>
      </w:r>
      <w:hyperlink r:id="rId15" w:history="1">
        <w:r w:rsidRPr="0014432C">
          <w:rPr>
            <w:rFonts w:eastAsia="Calibri"/>
            <w:u w:val="single"/>
            <w:lang w:eastAsia="en-US"/>
          </w:rPr>
          <w:t>https://e.lanbook.com/book/179035</w:t>
        </w:r>
      </w:hyperlink>
      <w:r w:rsidRPr="0014432C">
        <w:rPr>
          <w:rFonts w:eastAsia="Calibri"/>
          <w:lang w:eastAsia="en-US"/>
        </w:rPr>
        <w:t xml:space="preserve">  (дата обращения: 20.01.2022). — Режим доступа: для </w:t>
      </w:r>
      <w:proofErr w:type="spellStart"/>
      <w:r w:rsidRPr="0014432C">
        <w:rPr>
          <w:rFonts w:eastAsia="Calibri"/>
          <w:lang w:eastAsia="en-US"/>
        </w:rPr>
        <w:t>авториз</w:t>
      </w:r>
      <w:proofErr w:type="spellEnd"/>
      <w:r w:rsidRPr="0014432C">
        <w:rPr>
          <w:rFonts w:eastAsia="Calibri"/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14432C">
        <w:rPr>
          <w:rFonts w:eastAsia="Calibri"/>
          <w:lang w:eastAsia="en-US"/>
        </w:rPr>
        <w:t>Зубова, Е. Д. Информатика и ИКТ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учебное пособие для </w:t>
      </w:r>
      <w:proofErr w:type="spellStart"/>
      <w:r w:rsidRPr="0014432C">
        <w:rPr>
          <w:rFonts w:eastAsia="Calibri"/>
          <w:lang w:eastAsia="en-US"/>
        </w:rPr>
        <w:t>спо</w:t>
      </w:r>
      <w:proofErr w:type="spellEnd"/>
      <w:r w:rsidRPr="0014432C">
        <w:rPr>
          <w:rFonts w:eastAsia="Calibri"/>
          <w:lang w:eastAsia="en-US"/>
        </w:rPr>
        <w:t xml:space="preserve"> / Е. Д. Зубова. — 2-е изд., стер. — Санкт-Петербург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Лань, 2021. — 180 с. — ISBN 978-5-8114-7330-4. — Текст</w:t>
      </w:r>
      <w:proofErr w:type="gramStart"/>
      <w:r w:rsidRPr="0014432C">
        <w:rPr>
          <w:rFonts w:eastAsia="Calibri"/>
          <w:lang w:eastAsia="en-US"/>
        </w:rPr>
        <w:t> :</w:t>
      </w:r>
      <w:proofErr w:type="gramEnd"/>
      <w:r w:rsidRPr="0014432C">
        <w:rPr>
          <w:rFonts w:eastAsia="Calibri"/>
          <w:lang w:eastAsia="en-US"/>
        </w:rPr>
        <w:t xml:space="preserve"> электронный // Лань : электронно-библиотечная система. — URL: </w:t>
      </w:r>
      <w:hyperlink r:id="rId16" w:history="1">
        <w:r w:rsidRPr="0014432C">
          <w:rPr>
            <w:rFonts w:eastAsia="Calibri"/>
            <w:u w:val="single"/>
            <w:lang w:eastAsia="en-US"/>
          </w:rPr>
          <w:t>https://e.lanbook.com/book/158945</w:t>
        </w:r>
      </w:hyperlink>
      <w:r w:rsidRPr="0014432C">
        <w:rPr>
          <w:rFonts w:eastAsia="Calibri"/>
          <w:lang w:eastAsia="en-US"/>
        </w:rPr>
        <w:t xml:space="preserve"> (дата обращения: 20.01.2022). — Режим доступа: для </w:t>
      </w:r>
      <w:proofErr w:type="spellStart"/>
      <w:r w:rsidRPr="0014432C">
        <w:rPr>
          <w:rFonts w:eastAsia="Calibri"/>
          <w:lang w:eastAsia="en-US"/>
        </w:rPr>
        <w:t>авториз</w:t>
      </w:r>
      <w:proofErr w:type="spellEnd"/>
      <w:r w:rsidRPr="0014432C">
        <w:rPr>
          <w:rFonts w:eastAsia="Calibri"/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14432C">
        <w:rPr>
          <w:rFonts w:eastAsia="Calibri"/>
          <w:lang w:eastAsia="en-US"/>
        </w:rPr>
        <w:t>Информационные технологии и основы вычислительной техники : учебник</w:t>
      </w:r>
      <w:proofErr w:type="gramStart"/>
      <w:r w:rsidRPr="0014432C">
        <w:rPr>
          <w:rFonts w:eastAsia="Calibri"/>
          <w:lang w:eastAsia="en-US"/>
        </w:rPr>
        <w:t>.</w:t>
      </w:r>
      <w:proofErr w:type="gramEnd"/>
      <w:r w:rsidRPr="0014432C">
        <w:rPr>
          <w:rFonts w:eastAsia="Calibri"/>
          <w:lang w:eastAsia="en-US"/>
        </w:rPr>
        <w:t xml:space="preserve"> </w:t>
      </w:r>
      <w:proofErr w:type="gramStart"/>
      <w:r w:rsidRPr="0014432C">
        <w:rPr>
          <w:lang w:eastAsia="en-US"/>
        </w:rPr>
        <w:t>с</w:t>
      </w:r>
      <w:proofErr w:type="gramEnd"/>
      <w:r w:rsidRPr="0014432C">
        <w:rPr>
          <w:lang w:eastAsia="en-US"/>
        </w:rPr>
        <w:t xml:space="preserve">оставитель Т. П. Куль. </w:t>
      </w:r>
      <w:r w:rsidRPr="0014432C">
        <w:rPr>
          <w:rFonts w:eastAsia="Calibri"/>
          <w:lang w:eastAsia="en-US"/>
        </w:rPr>
        <w:t>— Санкт-Петербург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Лань, 2020. — 264 с. — ISBN 978-5-8114-4287-4. — Текст</w:t>
      </w:r>
      <w:proofErr w:type="gramStart"/>
      <w:r w:rsidRPr="0014432C">
        <w:rPr>
          <w:rFonts w:eastAsia="Calibri"/>
          <w:lang w:eastAsia="en-US"/>
        </w:rPr>
        <w:t> :</w:t>
      </w:r>
      <w:proofErr w:type="gramEnd"/>
      <w:r w:rsidRPr="0014432C">
        <w:rPr>
          <w:rFonts w:eastAsia="Calibri"/>
          <w:lang w:eastAsia="en-US"/>
        </w:rPr>
        <w:t xml:space="preserve"> электронный // Лань : электронно-библиотечная система. — URL: </w:t>
      </w:r>
      <w:hyperlink r:id="rId17" w:history="1">
        <w:r w:rsidRPr="0014432C">
          <w:rPr>
            <w:rFonts w:eastAsia="Calibri"/>
            <w:u w:val="single"/>
            <w:lang w:eastAsia="en-US"/>
          </w:rPr>
          <w:t>https://e.lanbook.com/book/148223</w:t>
        </w:r>
      </w:hyperlink>
      <w:r w:rsidRPr="0014432C">
        <w:rPr>
          <w:rFonts w:eastAsia="Calibri"/>
          <w:lang w:eastAsia="en-US"/>
        </w:rPr>
        <w:t xml:space="preserve">  (дата обращения: 11.01.2021). — Режим доступа: для </w:t>
      </w:r>
      <w:proofErr w:type="spellStart"/>
      <w:r w:rsidRPr="0014432C">
        <w:rPr>
          <w:rFonts w:eastAsia="Calibri"/>
          <w:lang w:eastAsia="en-US"/>
        </w:rPr>
        <w:t>авториз</w:t>
      </w:r>
      <w:proofErr w:type="spellEnd"/>
      <w:r w:rsidRPr="0014432C">
        <w:rPr>
          <w:rFonts w:eastAsia="Calibri"/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  <w:tab w:val="left" w:pos="1426"/>
          <w:tab w:val="left" w:pos="1427"/>
          <w:tab w:val="left" w:pos="3961"/>
          <w:tab w:val="left" w:pos="5999"/>
          <w:tab w:val="left" w:pos="7388"/>
          <w:tab w:val="left" w:pos="9072"/>
        </w:tabs>
        <w:autoSpaceDE w:val="0"/>
        <w:autoSpaceDN w:val="0"/>
        <w:spacing w:line="276" w:lineRule="auto"/>
        <w:ind w:left="0" w:right="-1" w:firstLine="709"/>
        <w:jc w:val="both"/>
        <w:rPr>
          <w:lang w:eastAsia="en-US"/>
        </w:rPr>
      </w:pPr>
      <w:r w:rsidRPr="0014432C">
        <w:rPr>
          <w:lang w:eastAsia="en-US"/>
        </w:rPr>
        <w:t xml:space="preserve">Калмыкова, С. В. Работа с таблицами на примере </w:t>
      </w:r>
      <w:proofErr w:type="spellStart"/>
      <w:r w:rsidRPr="0014432C">
        <w:rPr>
          <w:lang w:eastAsia="en-US"/>
        </w:rPr>
        <w:t>Microsoft</w:t>
      </w:r>
      <w:proofErr w:type="spellEnd"/>
      <w:r w:rsidRPr="0014432C">
        <w:rPr>
          <w:lang w:eastAsia="en-US"/>
        </w:rPr>
        <w:t xml:space="preserve"> </w:t>
      </w:r>
      <w:proofErr w:type="spellStart"/>
      <w:r w:rsidRPr="0014432C">
        <w:rPr>
          <w:lang w:eastAsia="en-US"/>
        </w:rPr>
        <w:t>Excel</w:t>
      </w:r>
      <w:proofErr w:type="spellEnd"/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учебное пособие для </w:t>
      </w:r>
      <w:proofErr w:type="spellStart"/>
      <w:r w:rsidRPr="0014432C">
        <w:rPr>
          <w:lang w:eastAsia="en-US"/>
        </w:rPr>
        <w:t>спо</w:t>
      </w:r>
      <w:proofErr w:type="spellEnd"/>
      <w:r w:rsidRPr="0014432C">
        <w:rPr>
          <w:lang w:eastAsia="en-US"/>
        </w:rPr>
        <w:t xml:space="preserve"> / С. В. Калмыкова, Е. Ю. </w:t>
      </w:r>
      <w:proofErr w:type="spellStart"/>
      <w:r w:rsidRPr="0014432C">
        <w:rPr>
          <w:lang w:eastAsia="en-US"/>
        </w:rPr>
        <w:t>Ярошевская</w:t>
      </w:r>
      <w:proofErr w:type="spellEnd"/>
      <w:r w:rsidRPr="0014432C">
        <w:rPr>
          <w:lang w:eastAsia="en-US"/>
        </w:rPr>
        <w:t>, И. А. Иванова. — Санкт-Петербург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Лань, 2020. — 136 с. — ISBN 978-5-8114-5993-3. — Текст</w:t>
      </w:r>
      <w:proofErr w:type="gramStart"/>
      <w:r w:rsidRPr="0014432C">
        <w:rPr>
          <w:lang w:eastAsia="en-US"/>
        </w:rPr>
        <w:t> :</w:t>
      </w:r>
      <w:proofErr w:type="gramEnd"/>
      <w:r w:rsidRPr="0014432C">
        <w:rPr>
          <w:lang w:eastAsia="en-US"/>
        </w:rPr>
        <w:t xml:space="preserve"> электронный // Лань : электронно-библиотечная система. — URL: </w:t>
      </w:r>
      <w:hyperlink r:id="rId18" w:history="1">
        <w:r w:rsidRPr="0014432C">
          <w:rPr>
            <w:u w:val="single"/>
            <w:lang w:eastAsia="en-US"/>
          </w:rPr>
          <w:t>https://e.lanbook.com/book/147234</w:t>
        </w:r>
      </w:hyperlink>
      <w:r w:rsidRPr="0014432C">
        <w:rPr>
          <w:lang w:eastAsia="en-US"/>
        </w:rPr>
        <w:t xml:space="preserve">  (дата обращения: 20.01.2022). — Режим доступа: для </w:t>
      </w:r>
      <w:proofErr w:type="spellStart"/>
      <w:r w:rsidRPr="0014432C">
        <w:rPr>
          <w:lang w:eastAsia="en-US"/>
        </w:rPr>
        <w:t>авториз</w:t>
      </w:r>
      <w:proofErr w:type="spellEnd"/>
      <w:r w:rsidRPr="0014432C">
        <w:rPr>
          <w:lang w:eastAsia="en-US"/>
        </w:rPr>
        <w:t>. пользователей.</w:t>
      </w:r>
    </w:p>
    <w:p w:rsidR="00A753FC" w:rsidRPr="0014432C" w:rsidRDefault="00064F7B" w:rsidP="00A753FC">
      <w:pPr>
        <w:widowControl w:val="0"/>
        <w:numPr>
          <w:ilvl w:val="0"/>
          <w:numId w:val="22"/>
        </w:numPr>
        <w:tabs>
          <w:tab w:val="left" w:pos="1134"/>
          <w:tab w:val="left" w:pos="1426"/>
          <w:tab w:val="left" w:pos="1427"/>
          <w:tab w:val="left" w:pos="3961"/>
          <w:tab w:val="left" w:pos="5999"/>
          <w:tab w:val="left" w:pos="7388"/>
          <w:tab w:val="left" w:pos="9072"/>
        </w:tabs>
        <w:autoSpaceDE w:val="0"/>
        <w:autoSpaceDN w:val="0"/>
        <w:spacing w:line="276" w:lineRule="auto"/>
        <w:ind w:left="0" w:right="-1" w:firstLine="709"/>
        <w:jc w:val="both"/>
        <w:rPr>
          <w:lang w:eastAsia="en-US"/>
        </w:rPr>
      </w:pPr>
      <w:hyperlink r:id="rId19" w:history="1">
        <w:r w:rsidR="00A753FC" w:rsidRPr="0014432C">
          <w:rPr>
            <w:bCs/>
            <w:lang w:eastAsia="en-US"/>
          </w:rPr>
          <w:t xml:space="preserve">Косиненко, Н. С. Информационные технологии в профессиональной деятельности : учебное пособие для СПО / </w:t>
        </w:r>
      </w:hyperlink>
      <w:hyperlink r:id="rId20" w:history="1">
        <w:r w:rsidR="00A753FC" w:rsidRPr="0014432C">
          <w:rPr>
            <w:lang w:eastAsia="en-US"/>
          </w:rPr>
          <w:t xml:space="preserve">Н. С. Косиненко, И. Г. Фризен. — 2-е изд. — Саратов : Профобразование, Ай Пи Эр Медиа, 2018. — 308 c. — ISBN 978-5-4486-0378-5, </w:t>
        </w:r>
        <w:r w:rsidR="00A753FC" w:rsidRPr="0014432C">
          <w:rPr>
            <w:lang w:eastAsia="en-US"/>
          </w:rPr>
          <w:lastRenderedPageBreak/>
          <w:t xml:space="preserve">978-5-4488-0193-8. — Текст : электронный // Электронный ресурс цифровой образовательной среды СПО PROFобразование : [сайт]. — URL: </w:t>
        </w:r>
      </w:hyperlink>
      <w:hyperlink r:id="rId21" w:history="1">
        <w:r w:rsidR="00A753FC" w:rsidRPr="0014432C">
          <w:rPr>
            <w:lang w:eastAsia="en-US"/>
          </w:rPr>
          <w:t>https://profspo.ru/books/76992</w:t>
        </w:r>
      </w:hyperlink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E w:val="0"/>
        <w:autoSpaceDN w:val="0"/>
        <w:spacing w:line="276" w:lineRule="auto"/>
        <w:ind w:left="0" w:firstLine="709"/>
        <w:jc w:val="both"/>
        <w:rPr>
          <w:lang w:eastAsia="en-US"/>
        </w:rPr>
      </w:pPr>
      <w:r w:rsidRPr="0014432C">
        <w:rPr>
          <w:lang w:eastAsia="en-US"/>
        </w:rPr>
        <w:t>Куприянов, Д. В. Информационное обеспечение профессиональной деятельности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учебник и практикум для среднего профессионального образования / Д. В. Куприянов. — Москва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Издательство </w:t>
      </w:r>
      <w:proofErr w:type="spellStart"/>
      <w:r w:rsidRPr="0014432C">
        <w:rPr>
          <w:lang w:eastAsia="en-US"/>
        </w:rPr>
        <w:t>Юрайт</w:t>
      </w:r>
      <w:proofErr w:type="spellEnd"/>
      <w:r w:rsidRPr="0014432C">
        <w:rPr>
          <w:lang w:eastAsia="en-US"/>
        </w:rPr>
        <w:t>, 2021. — 255 с. — (Профессиональное образование). — ISBN 978-5-534-00973-6. — Текст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электронный // Образовательная платформа </w:t>
      </w:r>
      <w:proofErr w:type="spellStart"/>
      <w:r w:rsidRPr="0014432C">
        <w:rPr>
          <w:lang w:eastAsia="en-US"/>
        </w:rPr>
        <w:t>Юрайт</w:t>
      </w:r>
      <w:proofErr w:type="spellEnd"/>
      <w:r w:rsidRPr="0014432C">
        <w:rPr>
          <w:lang w:eastAsia="en-US"/>
        </w:rPr>
        <w:t xml:space="preserve"> [сайт]. — URL: https://urait.ru/bcode/470353 (дата обращения: 01.11.2021).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eastAsia="Calibri"/>
          <w:lang w:eastAsia="en-US"/>
        </w:rPr>
      </w:pPr>
      <w:proofErr w:type="spellStart"/>
      <w:r w:rsidRPr="0014432C">
        <w:rPr>
          <w:rFonts w:eastAsia="Calibri"/>
          <w:lang w:eastAsia="en-US"/>
        </w:rPr>
        <w:t>Логунова</w:t>
      </w:r>
      <w:proofErr w:type="spellEnd"/>
      <w:r w:rsidRPr="0014432C">
        <w:rPr>
          <w:rFonts w:eastAsia="Calibri"/>
          <w:lang w:eastAsia="en-US"/>
        </w:rPr>
        <w:t>, О. С. Информатика. Курс лекций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учебник для </w:t>
      </w:r>
      <w:proofErr w:type="spellStart"/>
      <w:r w:rsidRPr="0014432C">
        <w:rPr>
          <w:rFonts w:eastAsia="Calibri"/>
          <w:lang w:eastAsia="en-US"/>
        </w:rPr>
        <w:t>спо</w:t>
      </w:r>
      <w:proofErr w:type="spellEnd"/>
      <w:r w:rsidRPr="0014432C">
        <w:rPr>
          <w:rFonts w:eastAsia="Calibri"/>
          <w:lang w:eastAsia="en-US"/>
        </w:rPr>
        <w:t xml:space="preserve"> / О. С. </w:t>
      </w:r>
      <w:proofErr w:type="spellStart"/>
      <w:r w:rsidRPr="0014432C">
        <w:rPr>
          <w:rFonts w:eastAsia="Calibri"/>
          <w:lang w:eastAsia="en-US"/>
        </w:rPr>
        <w:t>Логунова</w:t>
      </w:r>
      <w:proofErr w:type="spellEnd"/>
      <w:r w:rsidRPr="0014432C">
        <w:rPr>
          <w:rFonts w:eastAsia="Calibri"/>
          <w:lang w:eastAsia="en-US"/>
        </w:rPr>
        <w:t>. — Санкт-Петербург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Лань, 2020. — 148 с. — </w:t>
      </w:r>
      <w:r w:rsidRPr="0014432C">
        <w:rPr>
          <w:rFonts w:eastAsia="Calibri"/>
          <w:lang w:val="en-US" w:eastAsia="en-US"/>
        </w:rPr>
        <w:t>ISBN</w:t>
      </w:r>
      <w:r w:rsidRPr="0014432C">
        <w:rPr>
          <w:rFonts w:eastAsia="Calibri"/>
          <w:lang w:eastAsia="en-US"/>
        </w:rPr>
        <w:t xml:space="preserve"> 978-5-8114-6569-9.</w:t>
      </w:r>
      <w:r w:rsidRPr="0014432C">
        <w:rPr>
          <w:rFonts w:eastAsia="Calibri"/>
          <w:lang w:val="en-US" w:eastAsia="en-US"/>
        </w:rPr>
        <w:t> </w:t>
      </w:r>
      <w:r w:rsidRPr="0014432C">
        <w:rPr>
          <w:rFonts w:eastAsia="Calibri"/>
          <w:lang w:eastAsia="en-US"/>
        </w:rPr>
        <w:t>— Текст</w:t>
      </w:r>
      <w:proofErr w:type="gramStart"/>
      <w:r w:rsidRPr="0014432C">
        <w:rPr>
          <w:rFonts w:eastAsia="Calibri"/>
          <w:lang w:val="en-US" w:eastAsia="en-US"/>
        </w:rPr>
        <w:t> </w:t>
      </w:r>
      <w:r w:rsidRPr="0014432C">
        <w:rPr>
          <w:rFonts w:eastAsia="Calibri"/>
          <w:lang w:eastAsia="en-US"/>
        </w:rPr>
        <w:t>:</w:t>
      </w:r>
      <w:proofErr w:type="gramEnd"/>
      <w:r w:rsidRPr="0014432C">
        <w:rPr>
          <w:rFonts w:eastAsia="Calibri"/>
          <w:lang w:eastAsia="en-US"/>
        </w:rPr>
        <w:t xml:space="preserve"> электронный</w:t>
      </w:r>
      <w:r w:rsidRPr="0014432C">
        <w:rPr>
          <w:rFonts w:eastAsia="Calibri"/>
          <w:lang w:val="en-US" w:eastAsia="en-US"/>
        </w:rPr>
        <w:t> </w:t>
      </w:r>
      <w:r w:rsidRPr="0014432C">
        <w:rPr>
          <w:rFonts w:eastAsia="Calibri"/>
          <w:lang w:eastAsia="en-US"/>
        </w:rPr>
        <w:t xml:space="preserve">// Лань : электронно-библиотечная система. — </w:t>
      </w:r>
      <w:r w:rsidRPr="0014432C">
        <w:rPr>
          <w:rFonts w:eastAsia="Calibri"/>
          <w:lang w:val="en-US" w:eastAsia="en-US"/>
        </w:rPr>
        <w:t>URL</w:t>
      </w:r>
      <w:r w:rsidRPr="0014432C">
        <w:rPr>
          <w:rFonts w:eastAsia="Calibri"/>
          <w:lang w:eastAsia="en-US"/>
        </w:rPr>
        <w:t xml:space="preserve">: </w:t>
      </w:r>
      <w:hyperlink r:id="rId22" w:history="1">
        <w:r w:rsidRPr="0014432C">
          <w:rPr>
            <w:rFonts w:eastAsia="Calibri"/>
            <w:u w:val="single"/>
            <w:lang w:val="en-US" w:eastAsia="en-US"/>
          </w:rPr>
          <w:t>https</w:t>
        </w:r>
        <w:r w:rsidRPr="0014432C">
          <w:rPr>
            <w:rFonts w:eastAsia="Calibri"/>
            <w:u w:val="single"/>
            <w:lang w:eastAsia="en-US"/>
          </w:rPr>
          <w:t>://</w:t>
        </w:r>
        <w:r w:rsidRPr="0014432C">
          <w:rPr>
            <w:rFonts w:eastAsia="Calibri"/>
            <w:u w:val="single"/>
            <w:lang w:val="en-US" w:eastAsia="en-US"/>
          </w:rPr>
          <w:t>e</w:t>
        </w:r>
        <w:r w:rsidRPr="0014432C">
          <w:rPr>
            <w:rFonts w:eastAsia="Calibri"/>
            <w:u w:val="single"/>
            <w:lang w:eastAsia="en-US"/>
          </w:rPr>
          <w:t>.</w:t>
        </w:r>
        <w:proofErr w:type="spellStart"/>
        <w:r w:rsidRPr="0014432C">
          <w:rPr>
            <w:rFonts w:eastAsia="Calibri"/>
            <w:u w:val="single"/>
            <w:lang w:val="en-US" w:eastAsia="en-US"/>
          </w:rPr>
          <w:t>lanbook</w:t>
        </w:r>
        <w:proofErr w:type="spellEnd"/>
        <w:r w:rsidRPr="0014432C">
          <w:rPr>
            <w:rFonts w:eastAsia="Calibri"/>
            <w:u w:val="single"/>
            <w:lang w:eastAsia="en-US"/>
          </w:rPr>
          <w:t>.</w:t>
        </w:r>
        <w:r w:rsidRPr="0014432C">
          <w:rPr>
            <w:rFonts w:eastAsia="Calibri"/>
            <w:u w:val="single"/>
            <w:lang w:val="en-US" w:eastAsia="en-US"/>
          </w:rPr>
          <w:t>com</w:t>
        </w:r>
        <w:r w:rsidRPr="0014432C">
          <w:rPr>
            <w:rFonts w:eastAsia="Calibri"/>
            <w:u w:val="single"/>
            <w:lang w:eastAsia="en-US"/>
          </w:rPr>
          <w:t>/</w:t>
        </w:r>
        <w:r w:rsidRPr="0014432C">
          <w:rPr>
            <w:rFonts w:eastAsia="Calibri"/>
            <w:u w:val="single"/>
            <w:lang w:val="en-US" w:eastAsia="en-US"/>
          </w:rPr>
          <w:t>book</w:t>
        </w:r>
        <w:r w:rsidRPr="0014432C">
          <w:rPr>
            <w:rFonts w:eastAsia="Calibri"/>
            <w:u w:val="single"/>
            <w:lang w:eastAsia="en-US"/>
          </w:rPr>
          <w:t>/148962</w:t>
        </w:r>
      </w:hyperlink>
      <w:r w:rsidRPr="0014432C">
        <w:rPr>
          <w:rFonts w:eastAsia="Calibri"/>
          <w:lang w:eastAsia="en-US"/>
        </w:rPr>
        <w:t xml:space="preserve">  (дата обращения: 11.01.2021). — Режим доступа: для </w:t>
      </w:r>
      <w:proofErr w:type="spellStart"/>
      <w:r w:rsidRPr="0014432C">
        <w:rPr>
          <w:rFonts w:eastAsia="Calibri"/>
          <w:lang w:eastAsia="en-US"/>
        </w:rPr>
        <w:t>авториз</w:t>
      </w:r>
      <w:proofErr w:type="spellEnd"/>
      <w:r w:rsidRPr="0014432C">
        <w:rPr>
          <w:rFonts w:eastAsia="Calibri"/>
          <w:lang w:eastAsia="en-US"/>
        </w:rPr>
        <w:t>. пользователей.</w:t>
      </w:r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eastAsia="Calibri"/>
          <w:lang w:eastAsia="en-US"/>
        </w:rPr>
      </w:pPr>
      <w:proofErr w:type="spellStart"/>
      <w:r w:rsidRPr="0014432C">
        <w:rPr>
          <w:rFonts w:eastAsia="Calibri"/>
          <w:lang w:eastAsia="en-US"/>
        </w:rPr>
        <w:t>Набиуллина</w:t>
      </w:r>
      <w:proofErr w:type="spellEnd"/>
      <w:r w:rsidRPr="0014432C">
        <w:rPr>
          <w:rFonts w:eastAsia="Calibri"/>
          <w:lang w:eastAsia="en-US"/>
        </w:rPr>
        <w:t>, С.Н. Информатика и ИКТ. Курс лекций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учебное пособие / С.Н. </w:t>
      </w:r>
      <w:proofErr w:type="spellStart"/>
      <w:r w:rsidRPr="0014432C">
        <w:rPr>
          <w:rFonts w:eastAsia="Calibri"/>
          <w:lang w:eastAsia="en-US"/>
        </w:rPr>
        <w:t>Набиуллина</w:t>
      </w:r>
      <w:proofErr w:type="spellEnd"/>
      <w:r w:rsidRPr="0014432C">
        <w:rPr>
          <w:rFonts w:eastAsia="Calibri"/>
          <w:lang w:eastAsia="en-US"/>
        </w:rPr>
        <w:t>. — Санкт-Петербург</w:t>
      </w:r>
      <w:proofErr w:type="gramStart"/>
      <w:r w:rsidRPr="0014432C">
        <w:rPr>
          <w:rFonts w:eastAsia="Calibri"/>
          <w:lang w:eastAsia="en-US"/>
        </w:rPr>
        <w:t xml:space="preserve"> :</w:t>
      </w:r>
      <w:proofErr w:type="gramEnd"/>
      <w:r w:rsidRPr="0014432C">
        <w:rPr>
          <w:rFonts w:eastAsia="Calibri"/>
          <w:lang w:eastAsia="en-US"/>
        </w:rPr>
        <w:t xml:space="preserve"> Лань, 2019. — 72 с. — ISBN 978-5-8114-3920-1. — Текст</w:t>
      </w:r>
      <w:proofErr w:type="gramStart"/>
      <w:r w:rsidRPr="0014432C">
        <w:rPr>
          <w:rFonts w:eastAsia="Calibri"/>
          <w:lang w:eastAsia="en-US"/>
        </w:rPr>
        <w:t> :</w:t>
      </w:r>
      <w:proofErr w:type="gramEnd"/>
      <w:r w:rsidRPr="0014432C">
        <w:rPr>
          <w:rFonts w:eastAsia="Calibri"/>
          <w:lang w:eastAsia="en-US"/>
        </w:rPr>
        <w:t xml:space="preserve"> электронный // Лань : электронно-библиотечная система. — URL: </w:t>
      </w:r>
      <w:hyperlink r:id="rId23" w:history="1">
        <w:r w:rsidRPr="0014432C">
          <w:rPr>
            <w:rFonts w:eastAsia="Calibri"/>
            <w:u w:val="single"/>
            <w:lang w:eastAsia="en-US"/>
          </w:rPr>
          <w:t>https://e.lanbook.com/book/123691</w:t>
        </w:r>
      </w:hyperlink>
      <w:r w:rsidRPr="0014432C">
        <w:rPr>
          <w:rFonts w:eastAsia="Calibri"/>
          <w:lang w:eastAsia="en-US"/>
        </w:rPr>
        <w:t xml:space="preserve">  (дата обращения: 03.03.2020). — Режим доступа: для </w:t>
      </w:r>
      <w:proofErr w:type="spellStart"/>
      <w:r w:rsidRPr="0014432C">
        <w:rPr>
          <w:rFonts w:eastAsia="Calibri"/>
          <w:lang w:eastAsia="en-US"/>
        </w:rPr>
        <w:t>авториз</w:t>
      </w:r>
      <w:proofErr w:type="spellEnd"/>
      <w:r w:rsidRPr="0014432C">
        <w:rPr>
          <w:rFonts w:eastAsia="Calibri"/>
          <w:lang w:eastAsia="en-US"/>
        </w:rPr>
        <w:t>. пользователей.</w:t>
      </w:r>
    </w:p>
    <w:p w:rsidR="00A753FC" w:rsidRPr="0014432C" w:rsidRDefault="00064F7B" w:rsidP="00A753FC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eastAsia="Calibri"/>
          <w:lang w:eastAsia="en-US"/>
        </w:rPr>
      </w:pPr>
      <w:hyperlink r:id="rId24" w:history="1">
        <w:r w:rsidR="00A753FC" w:rsidRPr="0014432C">
          <w:rPr>
            <w:rFonts w:eastAsia="Calibri"/>
            <w:bCs/>
            <w:lang w:eastAsia="en-US"/>
          </w:rPr>
          <w:t xml:space="preserve">Петлина, Е. М. Информационные технологии в профессиональной деятельности : учебное пособие для </w:t>
        </w:r>
        <w:proofErr w:type="gramStart"/>
        <w:r w:rsidR="00A753FC" w:rsidRPr="0014432C">
          <w:rPr>
            <w:rFonts w:eastAsia="Calibri"/>
            <w:bCs/>
            <w:lang w:eastAsia="en-US"/>
          </w:rPr>
          <w:t xml:space="preserve">СПО / </w:t>
        </w:r>
      </w:hyperlink>
      <w:hyperlink r:id="rId25" w:history="1">
        <w:r w:rsidR="00A753FC" w:rsidRPr="0014432C">
          <w:rPr>
            <w:rFonts w:eastAsia="Calibri"/>
            <w:lang w:eastAsia="en-US"/>
          </w:rPr>
          <w:t>Е.</w:t>
        </w:r>
        <w:proofErr w:type="gramEnd"/>
        <w:r w:rsidR="00A753FC" w:rsidRPr="0014432C">
          <w:rPr>
            <w:rFonts w:eastAsia="Calibri"/>
            <w:lang w:eastAsia="en-US"/>
          </w:rPr>
          <w:t xml:space="preserve"> М. Петлина, А. В. Горбачев. — Саратов : Профобразование, 2021. — 111 c. — ISBN 978-5-4488-1113-5. — Текст : электронный // Электронный ресурс цифровой образовательной среды СПО PROFобразование : [сайт]. — URL: </w:t>
        </w:r>
      </w:hyperlink>
      <w:hyperlink r:id="rId26" w:history="1">
        <w:r w:rsidR="00A753FC" w:rsidRPr="0014432C">
          <w:rPr>
            <w:rFonts w:eastAsia="Calibri"/>
            <w:lang w:eastAsia="en-US"/>
          </w:rPr>
          <w:t>https://profspo.ru/books/104886</w:t>
        </w:r>
      </w:hyperlink>
      <w:hyperlink r:id="rId27" w:history="1"/>
    </w:p>
    <w:p w:rsidR="00A753FC" w:rsidRPr="0014432C" w:rsidRDefault="00A753FC" w:rsidP="00A753FC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E w:val="0"/>
        <w:autoSpaceDN w:val="0"/>
        <w:spacing w:line="276" w:lineRule="auto"/>
        <w:ind w:left="0" w:firstLine="709"/>
        <w:jc w:val="both"/>
        <w:rPr>
          <w:lang w:eastAsia="en-US"/>
        </w:rPr>
      </w:pPr>
      <w:r w:rsidRPr="0014432C">
        <w:rPr>
          <w:lang w:eastAsia="en-US"/>
        </w:rPr>
        <w:t>Советов, Б. Я. Информационные технологии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учебник для среднего профессионального образования / Б. Я. Советов, В. В. </w:t>
      </w:r>
      <w:proofErr w:type="spellStart"/>
      <w:r w:rsidRPr="0014432C">
        <w:rPr>
          <w:lang w:eastAsia="en-US"/>
        </w:rPr>
        <w:t>Цехановский</w:t>
      </w:r>
      <w:proofErr w:type="spellEnd"/>
      <w:r w:rsidRPr="0014432C">
        <w:rPr>
          <w:lang w:eastAsia="en-US"/>
        </w:rPr>
        <w:t xml:space="preserve">. — 7-е изд., </w:t>
      </w:r>
      <w:proofErr w:type="spellStart"/>
      <w:r w:rsidRPr="0014432C">
        <w:rPr>
          <w:lang w:eastAsia="en-US"/>
        </w:rPr>
        <w:t>перераб</w:t>
      </w:r>
      <w:proofErr w:type="spellEnd"/>
      <w:r w:rsidRPr="0014432C">
        <w:rPr>
          <w:lang w:eastAsia="en-US"/>
        </w:rPr>
        <w:t xml:space="preserve">. и доп. — Москва : Издательство </w:t>
      </w:r>
      <w:proofErr w:type="spellStart"/>
      <w:r w:rsidRPr="0014432C">
        <w:rPr>
          <w:lang w:eastAsia="en-US"/>
        </w:rPr>
        <w:t>Юрайт</w:t>
      </w:r>
      <w:proofErr w:type="spellEnd"/>
      <w:r w:rsidRPr="0014432C">
        <w:rPr>
          <w:lang w:eastAsia="en-US"/>
        </w:rPr>
        <w:t>, 2021. — 327 с. — (Профессиональное образование). — ISBN 978-5-534-06399-8. — Текст</w:t>
      </w:r>
      <w:proofErr w:type="gramStart"/>
      <w:r w:rsidRPr="0014432C">
        <w:rPr>
          <w:lang w:eastAsia="en-US"/>
        </w:rPr>
        <w:t xml:space="preserve"> :</w:t>
      </w:r>
      <w:proofErr w:type="gramEnd"/>
      <w:r w:rsidRPr="0014432C">
        <w:rPr>
          <w:lang w:eastAsia="en-US"/>
        </w:rPr>
        <w:t xml:space="preserve"> электронный // Образовательная платформа </w:t>
      </w:r>
      <w:proofErr w:type="spellStart"/>
      <w:r w:rsidRPr="0014432C">
        <w:rPr>
          <w:lang w:eastAsia="en-US"/>
        </w:rPr>
        <w:t>Юрайт</w:t>
      </w:r>
      <w:proofErr w:type="spellEnd"/>
      <w:r w:rsidRPr="0014432C">
        <w:rPr>
          <w:lang w:eastAsia="en-US"/>
        </w:rPr>
        <w:t xml:space="preserve"> [сайт]. — URL: https://urait.ru/bcode/469425 (дата обращения: 01.11.2021).</w:t>
      </w:r>
    </w:p>
    <w:p w:rsidR="0041313A" w:rsidRPr="0014432C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</w:p>
    <w:p w:rsidR="0041313A" w:rsidRPr="0014432C" w:rsidRDefault="00796625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14432C">
        <w:rPr>
          <w:b/>
          <w:bCs/>
        </w:rPr>
        <w:t>5</w:t>
      </w:r>
      <w:r w:rsidR="0041313A" w:rsidRPr="0014432C">
        <w:rPr>
          <w:b/>
          <w:bCs/>
        </w:rPr>
        <w:t>.2.3. Дополнительные источники (печатные издания)</w:t>
      </w:r>
      <w:r w:rsidR="0041313A" w:rsidRPr="0014432C">
        <w:rPr>
          <w:bCs/>
        </w:rPr>
        <w:t xml:space="preserve"> </w:t>
      </w:r>
    </w:p>
    <w:p w:rsidR="00A753FC" w:rsidRPr="0014432C" w:rsidRDefault="00A753FC" w:rsidP="00A753FC">
      <w:pPr>
        <w:pStyle w:val="a7"/>
        <w:suppressAutoHyphens/>
        <w:ind w:firstLine="720"/>
      </w:pPr>
      <w:r w:rsidRPr="0014432C">
        <w:t>1. Информационные технологии в 2 т. Том 1</w:t>
      </w:r>
      <w:proofErr w:type="gramStart"/>
      <w:r w:rsidRPr="0014432C">
        <w:t xml:space="preserve"> :</w:t>
      </w:r>
      <w:proofErr w:type="gramEnd"/>
      <w:r w:rsidRPr="0014432C">
        <w:t xml:space="preserve"> учебник для среднего профессионального образования / В. В. Трофимов, О. П. Ильина, В. И. </w:t>
      </w:r>
      <w:proofErr w:type="spellStart"/>
      <w:r w:rsidRPr="0014432C">
        <w:t>Кияев</w:t>
      </w:r>
      <w:proofErr w:type="spellEnd"/>
      <w:r w:rsidRPr="0014432C">
        <w:t>, Е. В. Трофимова ; под редакцией В. В. Трофимова. — Москва</w:t>
      </w:r>
      <w:proofErr w:type="gramStart"/>
      <w:r w:rsidRPr="0014432C">
        <w:t xml:space="preserve"> :</w:t>
      </w:r>
      <w:proofErr w:type="gramEnd"/>
      <w:r w:rsidRPr="0014432C">
        <w:t xml:space="preserve"> Издательство </w:t>
      </w:r>
      <w:proofErr w:type="spellStart"/>
      <w:r w:rsidRPr="0014432C">
        <w:t>Юрайт</w:t>
      </w:r>
      <w:proofErr w:type="spellEnd"/>
      <w:r w:rsidRPr="0014432C">
        <w:t xml:space="preserve">, 2021. — 238 </w:t>
      </w:r>
      <w:proofErr w:type="gramStart"/>
      <w:r w:rsidRPr="0014432C">
        <w:t>с</w:t>
      </w:r>
      <w:proofErr w:type="gramEnd"/>
      <w:r w:rsidRPr="0014432C">
        <w:t xml:space="preserve">. </w:t>
      </w:r>
    </w:p>
    <w:p w:rsidR="00A753FC" w:rsidRPr="0014432C" w:rsidRDefault="00A753FC" w:rsidP="00A753FC">
      <w:pPr>
        <w:pStyle w:val="af9"/>
        <w:tabs>
          <w:tab w:val="left" w:pos="1211"/>
        </w:tabs>
        <w:spacing w:line="276" w:lineRule="auto"/>
        <w:ind w:left="0" w:firstLine="720"/>
        <w:jc w:val="both"/>
      </w:pPr>
      <w:r w:rsidRPr="0014432C">
        <w:t>2. Информационные технологии в 2 т. Том 2</w:t>
      </w:r>
      <w:proofErr w:type="gramStart"/>
      <w:r w:rsidRPr="0014432C">
        <w:t xml:space="preserve"> :</w:t>
      </w:r>
      <w:proofErr w:type="gramEnd"/>
      <w:r w:rsidRPr="0014432C">
        <w:t xml:space="preserve"> учебник для среднего профессионального образования / В. В. Трофимов, О. П. Ильина, В. И. </w:t>
      </w:r>
      <w:proofErr w:type="spellStart"/>
      <w:r w:rsidRPr="0014432C">
        <w:t>Кияев</w:t>
      </w:r>
      <w:proofErr w:type="spellEnd"/>
      <w:r w:rsidRPr="0014432C">
        <w:t>, Е. В. Трофимова ; под редакцией В. В. Трофимова. — Москва</w:t>
      </w:r>
      <w:proofErr w:type="gramStart"/>
      <w:r w:rsidRPr="0014432C">
        <w:t xml:space="preserve"> :</w:t>
      </w:r>
      <w:proofErr w:type="gramEnd"/>
      <w:r w:rsidRPr="0014432C">
        <w:t xml:space="preserve"> Издательство </w:t>
      </w:r>
      <w:proofErr w:type="spellStart"/>
      <w:r w:rsidRPr="0014432C">
        <w:t>Юрайт</w:t>
      </w:r>
      <w:proofErr w:type="spellEnd"/>
      <w:r w:rsidRPr="0014432C">
        <w:t xml:space="preserve">, 2021. — 390 </w:t>
      </w:r>
      <w:proofErr w:type="gramStart"/>
      <w:r w:rsidRPr="0014432C">
        <w:t>с</w:t>
      </w:r>
      <w:proofErr w:type="gramEnd"/>
      <w:r w:rsidRPr="0014432C">
        <w:t xml:space="preserve">. </w:t>
      </w:r>
    </w:p>
    <w:p w:rsidR="0041313A" w:rsidRPr="0014432C" w:rsidRDefault="0041313A" w:rsidP="0041313A">
      <w:pPr>
        <w:jc w:val="both"/>
        <w:rPr>
          <w:bCs/>
        </w:rPr>
      </w:pPr>
    </w:p>
    <w:p w:rsidR="0041313A" w:rsidRPr="0014432C" w:rsidRDefault="0041313A" w:rsidP="0041313A">
      <w:pPr>
        <w:spacing w:line="360" w:lineRule="auto"/>
        <w:jc w:val="both"/>
        <w:rPr>
          <w:b/>
        </w:rPr>
        <w:sectPr w:rsidR="0041313A" w:rsidRPr="0014432C">
          <w:footerReference w:type="even" r:id="rId28"/>
          <w:footerReference w:type="default" r:id="rId2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313A" w:rsidRPr="0014432C" w:rsidRDefault="00FD1D38" w:rsidP="00FD1D38">
      <w:pPr>
        <w:ind w:left="360"/>
        <w:jc w:val="center"/>
        <w:rPr>
          <w:b/>
        </w:rPr>
      </w:pPr>
      <w:r w:rsidRPr="0014432C">
        <w:rPr>
          <w:b/>
        </w:rPr>
        <w:lastRenderedPageBreak/>
        <w:t>6.</w:t>
      </w:r>
      <w:r w:rsidR="0041313A" w:rsidRPr="0014432C">
        <w:rPr>
          <w:b/>
        </w:rPr>
        <w:t>КОНТРОЛЬ И ОЦЕНКА РЕЗУЛЬТАТОВ ОСВОЕНИЯ УЧЕБНОЙ ДИСЦИПЛИНЫ</w:t>
      </w:r>
    </w:p>
    <w:p w:rsidR="00FD1D38" w:rsidRPr="0014432C" w:rsidRDefault="00FD1D38" w:rsidP="00FD1D38">
      <w:pPr>
        <w:pStyle w:val="af9"/>
        <w:rPr>
          <w:b/>
        </w:rPr>
      </w:pPr>
    </w:p>
    <w:tbl>
      <w:tblPr>
        <w:tblStyle w:val="TableNormal"/>
        <w:tblW w:w="9579" w:type="dxa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52"/>
        <w:gridCol w:w="2751"/>
        <w:gridCol w:w="2976"/>
      </w:tblGrid>
      <w:tr w:rsidR="00FD1D38" w:rsidRPr="0014432C" w:rsidTr="00FD1D38">
        <w:trPr>
          <w:trHeight w:val="290"/>
        </w:trPr>
        <w:tc>
          <w:tcPr>
            <w:tcW w:w="3852" w:type="dxa"/>
          </w:tcPr>
          <w:p w:rsidR="00FD1D38" w:rsidRPr="0014432C" w:rsidRDefault="00FD1D38" w:rsidP="00FD1D38">
            <w:pPr>
              <w:pStyle w:val="TableParagraph"/>
              <w:spacing w:line="253" w:lineRule="exact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2751" w:type="dxa"/>
          </w:tcPr>
          <w:p w:rsidR="00FD1D38" w:rsidRPr="0014432C" w:rsidRDefault="00FD1D38" w:rsidP="00FD1D38">
            <w:pPr>
              <w:pStyle w:val="TableParagraph"/>
              <w:spacing w:line="253" w:lineRule="exact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976" w:type="dxa"/>
          </w:tcPr>
          <w:p w:rsidR="00FD1D38" w:rsidRPr="0014432C" w:rsidRDefault="00FD1D38" w:rsidP="00FD1D38">
            <w:pPr>
              <w:pStyle w:val="TableParagraph"/>
              <w:spacing w:line="253" w:lineRule="exact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432C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D1D38" w:rsidRPr="0014432C" w:rsidTr="00FD1D38">
        <w:trPr>
          <w:trHeight w:val="5074"/>
        </w:trPr>
        <w:tc>
          <w:tcPr>
            <w:tcW w:w="3852" w:type="dxa"/>
          </w:tcPr>
          <w:p w:rsidR="00FD1D38" w:rsidRPr="0014432C" w:rsidRDefault="00FD1D38" w:rsidP="00FD1D38">
            <w:pPr>
              <w:pStyle w:val="TableParagraph"/>
              <w:spacing w:line="251" w:lineRule="exact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Знания:</w:t>
            </w:r>
          </w:p>
          <w:p w:rsidR="00FD1D38" w:rsidRPr="0014432C" w:rsidRDefault="00FD1D38" w:rsidP="00FD1D38">
            <w:pPr>
              <w:pStyle w:val="TableParagraph"/>
              <w:tabs>
                <w:tab w:val="left" w:pos="2774"/>
                <w:tab w:val="left" w:pos="2964"/>
              </w:tabs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основных  понятий автоматизированной обработки информации;</w:t>
            </w:r>
          </w:p>
          <w:p w:rsidR="00FD1D38" w:rsidRPr="0014432C" w:rsidRDefault="00FD1D38" w:rsidP="00FD1D3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общего состава и структуры персональных компьютеров и вычислительных систем;</w:t>
            </w:r>
          </w:p>
          <w:p w:rsidR="00FD1D38" w:rsidRPr="0014432C" w:rsidRDefault="00FD1D38" w:rsidP="00FD1D38">
            <w:pPr>
              <w:pStyle w:val="TableParagraph"/>
              <w:tabs>
                <w:tab w:val="left" w:pos="2720"/>
              </w:tabs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базовых системных программных продуктов в области профессиональной деятельности;</w:t>
            </w:r>
          </w:p>
          <w:p w:rsidR="00FD1D38" w:rsidRPr="0014432C" w:rsidRDefault="00FD1D38" w:rsidP="00FD1D38">
            <w:pPr>
              <w:pStyle w:val="TableParagraph"/>
              <w:tabs>
                <w:tab w:val="left" w:pos="2185"/>
                <w:tab w:val="left" w:pos="3623"/>
              </w:tabs>
              <w:spacing w:line="250" w:lineRule="exact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состава, функций и возможностей использования информационных и телекоммуникационных технологий в профессиональной деятельности;</w:t>
            </w:r>
          </w:p>
          <w:p w:rsidR="00FD1D38" w:rsidRPr="0014432C" w:rsidRDefault="00FD1D38" w:rsidP="00FD1D38">
            <w:pPr>
              <w:pStyle w:val="TableParagraph"/>
              <w:spacing w:line="242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 сре</w:t>
            </w:r>
            <w:proofErr w:type="gramStart"/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сб</w:t>
            </w:r>
            <w:proofErr w:type="gramEnd"/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ора, обработки, хранения, передачи и накопления информации;</w:t>
            </w:r>
          </w:p>
          <w:p w:rsidR="00FD1D38" w:rsidRPr="0014432C" w:rsidRDefault="00FD1D38" w:rsidP="00FD1D38">
            <w:pPr>
              <w:pStyle w:val="TableParagraph"/>
              <w:spacing w:line="246" w:lineRule="exact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основных методов и приемов обеспечения информационной безопасности</w:t>
            </w:r>
          </w:p>
        </w:tc>
        <w:tc>
          <w:tcPr>
            <w:tcW w:w="2751" w:type="dxa"/>
          </w:tcPr>
          <w:p w:rsidR="00FD1D38" w:rsidRPr="0014432C" w:rsidRDefault="00FD1D38" w:rsidP="00FD1D3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Правильность, полнота выполнения заданий,</w:t>
            </w:r>
            <w:proofErr w:type="gramStart"/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точность расчетов, соответствие требованиям безопасности Адекватность, оптимальность выбора способов действий, методов, последовательностей действий и т.д.</w:t>
            </w:r>
          </w:p>
          <w:p w:rsidR="00FD1D38" w:rsidRPr="0014432C" w:rsidRDefault="00FD1D38" w:rsidP="00FD1D3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Точность оценки, самооценки выполнения Соответствие требованиям инструкций, регламентов Рациональность действий</w:t>
            </w:r>
          </w:p>
        </w:tc>
        <w:tc>
          <w:tcPr>
            <w:tcW w:w="2976" w:type="dxa"/>
          </w:tcPr>
          <w:p w:rsidR="00FD1D38" w:rsidRPr="0014432C" w:rsidRDefault="00FD1D38" w:rsidP="00FD1D38">
            <w:pPr>
              <w:pStyle w:val="TableParagraph"/>
              <w:numPr>
                <w:ilvl w:val="0"/>
                <w:numId w:val="26"/>
              </w:numPr>
              <w:tabs>
                <w:tab w:val="left" w:pos="241"/>
              </w:tabs>
              <w:spacing w:line="237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активность поведения на занятиях в группах;</w:t>
            </w:r>
          </w:p>
          <w:p w:rsidR="00FD1D38" w:rsidRPr="0014432C" w:rsidRDefault="00FD1D38" w:rsidP="00FD1D38">
            <w:pPr>
              <w:pStyle w:val="TableParagraph"/>
              <w:numPr>
                <w:ilvl w:val="0"/>
                <w:numId w:val="26"/>
              </w:numPr>
              <w:tabs>
                <w:tab w:val="left" w:pos="241"/>
              </w:tabs>
              <w:ind w:left="57" w:right="57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точность формулировок ответов и выступлений по теме занятия;</w:t>
            </w:r>
          </w:p>
          <w:p w:rsidR="00FD1D38" w:rsidRPr="0014432C" w:rsidRDefault="00FD1D38" w:rsidP="00FD1D38">
            <w:pPr>
              <w:pStyle w:val="TableParagraph"/>
              <w:numPr>
                <w:ilvl w:val="0"/>
                <w:numId w:val="26"/>
              </w:numPr>
              <w:tabs>
                <w:tab w:val="left" w:pos="241"/>
              </w:tabs>
              <w:spacing w:line="237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sz w:val="24"/>
                <w:szCs w:val="24"/>
              </w:rPr>
              <w:t>дифференцированный</w:t>
            </w:r>
            <w:proofErr w:type="spellEnd"/>
            <w:r w:rsidRPr="00144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32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proofErr w:type="spellEnd"/>
          </w:p>
        </w:tc>
      </w:tr>
      <w:tr w:rsidR="00FD1D38" w:rsidRPr="0014432C" w:rsidTr="00FD1D38">
        <w:trPr>
          <w:trHeight w:val="5089"/>
        </w:trPr>
        <w:tc>
          <w:tcPr>
            <w:tcW w:w="3852" w:type="dxa"/>
          </w:tcPr>
          <w:p w:rsidR="00FD1D38" w:rsidRPr="0014432C" w:rsidRDefault="00FD1D38" w:rsidP="00FD1D38">
            <w:pPr>
              <w:pStyle w:val="TableParagraph"/>
              <w:spacing w:line="249" w:lineRule="exact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proofErr w:type="spellEnd"/>
            <w:r w:rsidRPr="001443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D1D38" w:rsidRPr="0014432C" w:rsidRDefault="00FD1D38" w:rsidP="00FD1D38">
            <w:pPr>
              <w:pStyle w:val="TableParagraph"/>
              <w:spacing w:line="237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FD1D38" w:rsidRPr="0014432C" w:rsidRDefault="00FD1D38" w:rsidP="00FD1D38">
            <w:pPr>
              <w:pStyle w:val="TableParagraph"/>
              <w:tabs>
                <w:tab w:val="left" w:pos="2665"/>
              </w:tabs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FD1D38" w:rsidRPr="0014432C" w:rsidRDefault="00FD1D38" w:rsidP="00FD1D38">
            <w:pPr>
              <w:pStyle w:val="TableParagraph"/>
              <w:tabs>
                <w:tab w:val="left" w:pos="3640"/>
              </w:tabs>
              <w:spacing w:line="251" w:lineRule="exact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 обеспечивать</w:t>
            </w:r>
          </w:p>
          <w:p w:rsidR="00FD1D38" w:rsidRPr="0014432C" w:rsidRDefault="00FD1D38" w:rsidP="00FD1D38">
            <w:pPr>
              <w:pStyle w:val="TableParagraph"/>
              <w:tabs>
                <w:tab w:val="left" w:pos="2409"/>
              </w:tabs>
              <w:spacing w:line="237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информационную безопасность; применять антивирусные средства защиты информации; осуществлять поиск необходимой информации</w:t>
            </w:r>
          </w:p>
        </w:tc>
        <w:tc>
          <w:tcPr>
            <w:tcW w:w="2751" w:type="dxa"/>
          </w:tcPr>
          <w:p w:rsidR="00FD1D38" w:rsidRPr="0014432C" w:rsidRDefault="00FD1D38" w:rsidP="00FD1D3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Правильность, полнота выполнения заданий,</w:t>
            </w:r>
            <w:proofErr w:type="gramStart"/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точность расчетов, соответствие требованиям безопасности Адекватность, оптимальность выбора способов действий, методов, последовательностей действий и т.д.</w:t>
            </w:r>
          </w:p>
          <w:p w:rsidR="00FD1D38" w:rsidRPr="0014432C" w:rsidRDefault="00FD1D38" w:rsidP="00FD1D3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Точность оценки, самооценки выполнения Соответствие требованиям инструкций, регламентов Рациональность действий</w:t>
            </w:r>
          </w:p>
        </w:tc>
        <w:tc>
          <w:tcPr>
            <w:tcW w:w="2976" w:type="dxa"/>
          </w:tcPr>
          <w:p w:rsidR="00FD1D38" w:rsidRPr="0014432C" w:rsidRDefault="00FD1D38" w:rsidP="00FD1D38">
            <w:pPr>
              <w:pStyle w:val="TableParagraph"/>
              <w:numPr>
                <w:ilvl w:val="0"/>
                <w:numId w:val="25"/>
              </w:numPr>
              <w:tabs>
                <w:tab w:val="left" w:pos="241"/>
              </w:tabs>
              <w:spacing w:line="242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активность поведения на занятиях в группах;</w:t>
            </w:r>
          </w:p>
          <w:p w:rsidR="00FD1D38" w:rsidRPr="0014432C" w:rsidRDefault="00FD1D38" w:rsidP="00FD1D38">
            <w:pPr>
              <w:pStyle w:val="TableParagraph"/>
              <w:numPr>
                <w:ilvl w:val="0"/>
                <w:numId w:val="25"/>
              </w:numPr>
              <w:tabs>
                <w:tab w:val="left" w:pos="241"/>
              </w:tabs>
              <w:ind w:left="57" w:right="57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точность формулировок ответов и выступлений по теме занятия;</w:t>
            </w:r>
          </w:p>
          <w:p w:rsidR="00FD1D38" w:rsidRPr="0014432C" w:rsidRDefault="00FD1D38" w:rsidP="00FD1D38">
            <w:pPr>
              <w:pStyle w:val="TableParagraph"/>
              <w:numPr>
                <w:ilvl w:val="0"/>
                <w:numId w:val="25"/>
              </w:numPr>
              <w:tabs>
                <w:tab w:val="left" w:pos="241"/>
              </w:tabs>
              <w:spacing w:line="242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32C">
              <w:rPr>
                <w:rFonts w:ascii="Times New Roman" w:hAnsi="Times New Roman" w:cs="Times New Roman"/>
                <w:sz w:val="24"/>
                <w:szCs w:val="24"/>
              </w:rPr>
              <w:t>дифференцированный</w:t>
            </w:r>
            <w:proofErr w:type="spellEnd"/>
            <w:r w:rsidRPr="00144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32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proofErr w:type="spellEnd"/>
          </w:p>
        </w:tc>
      </w:tr>
    </w:tbl>
    <w:p w:rsidR="00A221A8" w:rsidRPr="0014432C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332B7" w:rsidRPr="0014432C" w:rsidRDefault="00B332B7" w:rsidP="004A4A6B">
      <w:pPr>
        <w:jc w:val="center"/>
      </w:pPr>
    </w:p>
    <w:p w:rsidR="00FD1D38" w:rsidRPr="0014432C" w:rsidRDefault="00FD1D38" w:rsidP="004A4A6B">
      <w:pPr>
        <w:jc w:val="center"/>
      </w:pPr>
    </w:p>
    <w:p w:rsidR="00FD1D38" w:rsidRPr="0014432C" w:rsidRDefault="00FD1D38" w:rsidP="004A4A6B">
      <w:pPr>
        <w:jc w:val="center"/>
      </w:pPr>
    </w:p>
    <w:p w:rsidR="00FD1D38" w:rsidRPr="0014432C" w:rsidRDefault="00FD1D38" w:rsidP="004A4A6B">
      <w:pPr>
        <w:jc w:val="center"/>
      </w:pPr>
    </w:p>
    <w:p w:rsidR="00FD1D38" w:rsidRPr="0014432C" w:rsidRDefault="00FD1D38" w:rsidP="004A4A6B">
      <w:pPr>
        <w:jc w:val="center"/>
      </w:pPr>
    </w:p>
    <w:p w:rsidR="00FD1D38" w:rsidRPr="0014432C" w:rsidRDefault="00FD1D38" w:rsidP="004A4A6B">
      <w:pPr>
        <w:jc w:val="center"/>
      </w:pPr>
    </w:p>
    <w:p w:rsidR="00FD1D38" w:rsidRPr="0014432C" w:rsidRDefault="00FD1D38" w:rsidP="004A4A6B">
      <w:pPr>
        <w:jc w:val="center"/>
      </w:pPr>
    </w:p>
    <w:p w:rsidR="008150BF" w:rsidRPr="0014432C" w:rsidRDefault="008150BF" w:rsidP="004A4A6B">
      <w:pPr>
        <w:jc w:val="center"/>
        <w:rPr>
          <w:b/>
        </w:rPr>
      </w:pPr>
    </w:p>
    <w:p w:rsidR="004A4A6B" w:rsidRPr="0014432C" w:rsidRDefault="00796625" w:rsidP="004A4A6B">
      <w:pPr>
        <w:jc w:val="center"/>
        <w:rPr>
          <w:b/>
          <w:bCs/>
        </w:rPr>
      </w:pPr>
      <w:r w:rsidRPr="0014432C">
        <w:rPr>
          <w:b/>
          <w:bCs/>
          <w:color w:val="333333"/>
        </w:rPr>
        <w:t>7</w:t>
      </w:r>
      <w:r w:rsidR="004A4A6B" w:rsidRPr="0014432C">
        <w:rPr>
          <w:b/>
          <w:bCs/>
          <w:color w:val="333333"/>
        </w:rPr>
        <w:t>.</w:t>
      </w:r>
      <w:r w:rsidR="004A4A6B" w:rsidRPr="0014432C">
        <w:rPr>
          <w:color w:val="333333"/>
        </w:rPr>
        <w:t xml:space="preserve"> </w:t>
      </w:r>
      <w:r w:rsidR="004A4A6B" w:rsidRPr="0014432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14432C" w:rsidRDefault="004A4A6B" w:rsidP="000B76F1">
            <w:pPr>
              <w:jc w:val="center"/>
            </w:pPr>
            <w:r w:rsidRPr="0014432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14432C" w:rsidRDefault="004A4A6B" w:rsidP="000B76F1">
            <w:pPr>
              <w:jc w:val="center"/>
            </w:pPr>
            <w:r w:rsidRPr="0014432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14432C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D38" w:rsidRDefault="00FD1D38" w:rsidP="00A709E1">
      <w:r>
        <w:separator/>
      </w:r>
    </w:p>
  </w:endnote>
  <w:endnote w:type="continuationSeparator" w:id="0">
    <w:p w:rsidR="00FD1D38" w:rsidRDefault="00FD1D38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38" w:rsidRDefault="00064F7B" w:rsidP="000F459A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FD1D38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FD1D38" w:rsidRDefault="00FD1D38" w:rsidP="000F459A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7"/>
      <w:docPartObj>
        <w:docPartGallery w:val="Page Numbers (Bottom of Page)"/>
        <w:docPartUnique/>
      </w:docPartObj>
    </w:sdtPr>
    <w:sdtContent>
      <w:p w:rsidR="00FD1D38" w:rsidRDefault="00064F7B">
        <w:pPr>
          <w:pStyle w:val="ae"/>
          <w:jc w:val="right"/>
        </w:pPr>
        <w:fldSimple w:instr=" PAGE   \* MERGEFORMAT ">
          <w:r w:rsidR="00E93E13">
            <w:rPr>
              <w:noProof/>
            </w:rPr>
            <w:t>16</w:t>
          </w:r>
        </w:fldSimple>
      </w:p>
    </w:sdtContent>
  </w:sdt>
  <w:p w:rsidR="00FD1D38" w:rsidRDefault="00FD1D38" w:rsidP="000F459A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D38" w:rsidRDefault="00FD1D38" w:rsidP="00A709E1">
      <w:r>
        <w:separator/>
      </w:r>
    </w:p>
  </w:footnote>
  <w:footnote w:type="continuationSeparator" w:id="0">
    <w:p w:rsidR="00FD1D38" w:rsidRDefault="00FD1D38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38" w:rsidRDefault="00FD1D38" w:rsidP="004B4E78">
    <w:pPr>
      <w:pStyle w:val="ac"/>
      <w:jc w:val="center"/>
    </w:pPr>
  </w:p>
  <w:p w:rsidR="00FD1D38" w:rsidRDefault="00FD1D3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567F09"/>
    <w:multiLevelType w:val="hybridMultilevel"/>
    <w:tmpl w:val="918C0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B4116C"/>
    <w:multiLevelType w:val="hybridMultilevel"/>
    <w:tmpl w:val="151059A0"/>
    <w:lvl w:ilvl="0" w:tplc="BDD671D8">
      <w:numFmt w:val="bullet"/>
      <w:lvlText w:val="-"/>
      <w:lvlJc w:val="left"/>
      <w:pPr>
        <w:ind w:left="109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D3585884">
      <w:numFmt w:val="bullet"/>
      <w:lvlText w:val="•"/>
      <w:lvlJc w:val="left"/>
      <w:pPr>
        <w:ind w:left="386" w:hanging="131"/>
      </w:pPr>
      <w:rPr>
        <w:rFonts w:hint="default"/>
        <w:lang w:val="ru-RU" w:eastAsia="en-US" w:bidi="ar-SA"/>
      </w:rPr>
    </w:lvl>
    <w:lvl w:ilvl="2" w:tplc="3738E8B0">
      <w:numFmt w:val="bullet"/>
      <w:lvlText w:val="•"/>
      <w:lvlJc w:val="left"/>
      <w:pPr>
        <w:ind w:left="673" w:hanging="131"/>
      </w:pPr>
      <w:rPr>
        <w:rFonts w:hint="default"/>
        <w:lang w:val="ru-RU" w:eastAsia="en-US" w:bidi="ar-SA"/>
      </w:rPr>
    </w:lvl>
    <w:lvl w:ilvl="3" w:tplc="3B1E56EE">
      <w:numFmt w:val="bullet"/>
      <w:lvlText w:val="•"/>
      <w:lvlJc w:val="left"/>
      <w:pPr>
        <w:ind w:left="959" w:hanging="131"/>
      </w:pPr>
      <w:rPr>
        <w:rFonts w:hint="default"/>
        <w:lang w:val="ru-RU" w:eastAsia="en-US" w:bidi="ar-SA"/>
      </w:rPr>
    </w:lvl>
    <w:lvl w:ilvl="4" w:tplc="54F8275A">
      <w:numFmt w:val="bullet"/>
      <w:lvlText w:val="•"/>
      <w:lvlJc w:val="left"/>
      <w:pPr>
        <w:ind w:left="1246" w:hanging="131"/>
      </w:pPr>
      <w:rPr>
        <w:rFonts w:hint="default"/>
        <w:lang w:val="ru-RU" w:eastAsia="en-US" w:bidi="ar-SA"/>
      </w:rPr>
    </w:lvl>
    <w:lvl w:ilvl="5" w:tplc="35B02236">
      <w:numFmt w:val="bullet"/>
      <w:lvlText w:val="•"/>
      <w:lvlJc w:val="left"/>
      <w:pPr>
        <w:ind w:left="1533" w:hanging="131"/>
      </w:pPr>
      <w:rPr>
        <w:rFonts w:hint="default"/>
        <w:lang w:val="ru-RU" w:eastAsia="en-US" w:bidi="ar-SA"/>
      </w:rPr>
    </w:lvl>
    <w:lvl w:ilvl="6" w:tplc="FC0E6FEA">
      <w:numFmt w:val="bullet"/>
      <w:lvlText w:val="•"/>
      <w:lvlJc w:val="left"/>
      <w:pPr>
        <w:ind w:left="1819" w:hanging="131"/>
      </w:pPr>
      <w:rPr>
        <w:rFonts w:hint="default"/>
        <w:lang w:val="ru-RU" w:eastAsia="en-US" w:bidi="ar-SA"/>
      </w:rPr>
    </w:lvl>
    <w:lvl w:ilvl="7" w:tplc="C234E954">
      <w:numFmt w:val="bullet"/>
      <w:lvlText w:val="•"/>
      <w:lvlJc w:val="left"/>
      <w:pPr>
        <w:ind w:left="2106" w:hanging="131"/>
      </w:pPr>
      <w:rPr>
        <w:rFonts w:hint="default"/>
        <w:lang w:val="ru-RU" w:eastAsia="en-US" w:bidi="ar-SA"/>
      </w:rPr>
    </w:lvl>
    <w:lvl w:ilvl="8" w:tplc="D716214E">
      <w:numFmt w:val="bullet"/>
      <w:lvlText w:val="•"/>
      <w:lvlJc w:val="left"/>
      <w:pPr>
        <w:ind w:left="2392" w:hanging="131"/>
      </w:pPr>
      <w:rPr>
        <w:rFonts w:hint="default"/>
        <w:lang w:val="ru-RU" w:eastAsia="en-US" w:bidi="ar-SA"/>
      </w:rPr>
    </w:lvl>
  </w:abstractNum>
  <w:abstractNum w:abstractNumId="14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A3AB8"/>
    <w:multiLevelType w:val="hybridMultilevel"/>
    <w:tmpl w:val="CFAA5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EC0B02"/>
    <w:multiLevelType w:val="hybridMultilevel"/>
    <w:tmpl w:val="0C1CF07A"/>
    <w:lvl w:ilvl="0" w:tplc="E536FA8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6E0018"/>
    <w:multiLevelType w:val="hybridMultilevel"/>
    <w:tmpl w:val="A9AA8AEA"/>
    <w:lvl w:ilvl="0" w:tplc="C00281D0">
      <w:numFmt w:val="bullet"/>
      <w:lvlText w:val="-"/>
      <w:lvlJc w:val="left"/>
      <w:pPr>
        <w:ind w:left="109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878C6BD6">
      <w:numFmt w:val="bullet"/>
      <w:lvlText w:val="•"/>
      <w:lvlJc w:val="left"/>
      <w:pPr>
        <w:ind w:left="386" w:hanging="131"/>
      </w:pPr>
      <w:rPr>
        <w:rFonts w:hint="default"/>
        <w:lang w:val="ru-RU" w:eastAsia="en-US" w:bidi="ar-SA"/>
      </w:rPr>
    </w:lvl>
    <w:lvl w:ilvl="2" w:tplc="4B52202A">
      <w:numFmt w:val="bullet"/>
      <w:lvlText w:val="•"/>
      <w:lvlJc w:val="left"/>
      <w:pPr>
        <w:ind w:left="673" w:hanging="131"/>
      </w:pPr>
      <w:rPr>
        <w:rFonts w:hint="default"/>
        <w:lang w:val="ru-RU" w:eastAsia="en-US" w:bidi="ar-SA"/>
      </w:rPr>
    </w:lvl>
    <w:lvl w:ilvl="3" w:tplc="34BA415C">
      <w:numFmt w:val="bullet"/>
      <w:lvlText w:val="•"/>
      <w:lvlJc w:val="left"/>
      <w:pPr>
        <w:ind w:left="959" w:hanging="131"/>
      </w:pPr>
      <w:rPr>
        <w:rFonts w:hint="default"/>
        <w:lang w:val="ru-RU" w:eastAsia="en-US" w:bidi="ar-SA"/>
      </w:rPr>
    </w:lvl>
    <w:lvl w:ilvl="4" w:tplc="C37A98D0">
      <w:numFmt w:val="bullet"/>
      <w:lvlText w:val="•"/>
      <w:lvlJc w:val="left"/>
      <w:pPr>
        <w:ind w:left="1246" w:hanging="131"/>
      </w:pPr>
      <w:rPr>
        <w:rFonts w:hint="default"/>
        <w:lang w:val="ru-RU" w:eastAsia="en-US" w:bidi="ar-SA"/>
      </w:rPr>
    </w:lvl>
    <w:lvl w:ilvl="5" w:tplc="FC2CD3C4">
      <w:numFmt w:val="bullet"/>
      <w:lvlText w:val="•"/>
      <w:lvlJc w:val="left"/>
      <w:pPr>
        <w:ind w:left="1533" w:hanging="131"/>
      </w:pPr>
      <w:rPr>
        <w:rFonts w:hint="default"/>
        <w:lang w:val="ru-RU" w:eastAsia="en-US" w:bidi="ar-SA"/>
      </w:rPr>
    </w:lvl>
    <w:lvl w:ilvl="6" w:tplc="B34268CC">
      <w:numFmt w:val="bullet"/>
      <w:lvlText w:val="•"/>
      <w:lvlJc w:val="left"/>
      <w:pPr>
        <w:ind w:left="1819" w:hanging="131"/>
      </w:pPr>
      <w:rPr>
        <w:rFonts w:hint="default"/>
        <w:lang w:val="ru-RU" w:eastAsia="en-US" w:bidi="ar-SA"/>
      </w:rPr>
    </w:lvl>
    <w:lvl w:ilvl="7" w:tplc="B62AFF04">
      <w:numFmt w:val="bullet"/>
      <w:lvlText w:val="•"/>
      <w:lvlJc w:val="left"/>
      <w:pPr>
        <w:ind w:left="2106" w:hanging="131"/>
      </w:pPr>
      <w:rPr>
        <w:rFonts w:hint="default"/>
        <w:lang w:val="ru-RU" w:eastAsia="en-US" w:bidi="ar-SA"/>
      </w:rPr>
    </w:lvl>
    <w:lvl w:ilvl="8" w:tplc="FE9C3CB6">
      <w:numFmt w:val="bullet"/>
      <w:lvlText w:val="•"/>
      <w:lvlJc w:val="left"/>
      <w:pPr>
        <w:ind w:left="2392" w:hanging="131"/>
      </w:pPr>
      <w:rPr>
        <w:rFonts w:hint="default"/>
        <w:lang w:val="ru-RU" w:eastAsia="en-US" w:bidi="ar-SA"/>
      </w:rPr>
    </w:lvl>
  </w:abstractNum>
  <w:abstractNum w:abstractNumId="26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0"/>
  </w:num>
  <w:num w:numId="21">
    <w:abstractNumId w:val="0"/>
  </w:num>
  <w:num w:numId="22">
    <w:abstractNumId w:val="11"/>
  </w:num>
  <w:num w:numId="23">
    <w:abstractNumId w:val="18"/>
  </w:num>
  <w:num w:numId="24">
    <w:abstractNumId w:val="23"/>
  </w:num>
  <w:num w:numId="25">
    <w:abstractNumId w:val="25"/>
  </w:num>
  <w:num w:numId="26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1D24"/>
    <w:rsid w:val="00033D51"/>
    <w:rsid w:val="000342CD"/>
    <w:rsid w:val="00037262"/>
    <w:rsid w:val="000437CC"/>
    <w:rsid w:val="000438B2"/>
    <w:rsid w:val="0006123F"/>
    <w:rsid w:val="00064F7B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2039"/>
    <w:rsid w:val="000C3A45"/>
    <w:rsid w:val="000C627F"/>
    <w:rsid w:val="000D1E54"/>
    <w:rsid w:val="000D52C5"/>
    <w:rsid w:val="000D52D6"/>
    <w:rsid w:val="000E050E"/>
    <w:rsid w:val="000E3D13"/>
    <w:rsid w:val="000E41C9"/>
    <w:rsid w:val="000F0093"/>
    <w:rsid w:val="000F1CC4"/>
    <w:rsid w:val="000F459A"/>
    <w:rsid w:val="000F63B8"/>
    <w:rsid w:val="00102F82"/>
    <w:rsid w:val="001039A7"/>
    <w:rsid w:val="00107136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432C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B3906"/>
    <w:rsid w:val="001B54AB"/>
    <w:rsid w:val="001C1885"/>
    <w:rsid w:val="001C53EF"/>
    <w:rsid w:val="001C5849"/>
    <w:rsid w:val="001C5A2C"/>
    <w:rsid w:val="001E30CA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5743C"/>
    <w:rsid w:val="002616C5"/>
    <w:rsid w:val="002628E1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A342C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43D74"/>
    <w:rsid w:val="00353172"/>
    <w:rsid w:val="00354AE4"/>
    <w:rsid w:val="003563FF"/>
    <w:rsid w:val="003565ED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313A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B0EC0"/>
    <w:rsid w:val="004B4E78"/>
    <w:rsid w:val="004B5504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1766"/>
    <w:rsid w:val="00504D4B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84BB7"/>
    <w:rsid w:val="0059512C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4A8C"/>
    <w:rsid w:val="00685219"/>
    <w:rsid w:val="0068526D"/>
    <w:rsid w:val="00686BA3"/>
    <w:rsid w:val="006936C7"/>
    <w:rsid w:val="006A18D0"/>
    <w:rsid w:val="006A56AC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92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625"/>
    <w:rsid w:val="00796E2B"/>
    <w:rsid w:val="007A1838"/>
    <w:rsid w:val="007A295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5CBC"/>
    <w:rsid w:val="008E7695"/>
    <w:rsid w:val="008F69E3"/>
    <w:rsid w:val="008F72C9"/>
    <w:rsid w:val="009012BA"/>
    <w:rsid w:val="00903195"/>
    <w:rsid w:val="009069B3"/>
    <w:rsid w:val="0091231E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59BA"/>
    <w:rsid w:val="00976BA5"/>
    <w:rsid w:val="00981332"/>
    <w:rsid w:val="009823E7"/>
    <w:rsid w:val="009827A6"/>
    <w:rsid w:val="00982FE3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634F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67681"/>
    <w:rsid w:val="00A709E1"/>
    <w:rsid w:val="00A753FC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B5312"/>
    <w:rsid w:val="00AC2E84"/>
    <w:rsid w:val="00AC647A"/>
    <w:rsid w:val="00AD1746"/>
    <w:rsid w:val="00AD2371"/>
    <w:rsid w:val="00AD2C17"/>
    <w:rsid w:val="00AD6860"/>
    <w:rsid w:val="00AD6B76"/>
    <w:rsid w:val="00AE5795"/>
    <w:rsid w:val="00AE664C"/>
    <w:rsid w:val="00AE7E83"/>
    <w:rsid w:val="00B03069"/>
    <w:rsid w:val="00B108D3"/>
    <w:rsid w:val="00B11970"/>
    <w:rsid w:val="00B12F6D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84DF1"/>
    <w:rsid w:val="00B9109B"/>
    <w:rsid w:val="00B95EE2"/>
    <w:rsid w:val="00BA08DA"/>
    <w:rsid w:val="00BA4123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3E77"/>
    <w:rsid w:val="00C457BC"/>
    <w:rsid w:val="00C463B1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159CA"/>
    <w:rsid w:val="00D16C66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40B7"/>
    <w:rsid w:val="00D75556"/>
    <w:rsid w:val="00D75847"/>
    <w:rsid w:val="00D76D28"/>
    <w:rsid w:val="00D7789E"/>
    <w:rsid w:val="00D8000D"/>
    <w:rsid w:val="00D81042"/>
    <w:rsid w:val="00D87C0C"/>
    <w:rsid w:val="00D96070"/>
    <w:rsid w:val="00DB53FB"/>
    <w:rsid w:val="00DC0512"/>
    <w:rsid w:val="00DC2D44"/>
    <w:rsid w:val="00DC44D3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1157"/>
    <w:rsid w:val="00E66589"/>
    <w:rsid w:val="00E73C53"/>
    <w:rsid w:val="00E85A46"/>
    <w:rsid w:val="00E93E13"/>
    <w:rsid w:val="00E954B6"/>
    <w:rsid w:val="00EA27C7"/>
    <w:rsid w:val="00EB391D"/>
    <w:rsid w:val="00EB4F4B"/>
    <w:rsid w:val="00EB4FC9"/>
    <w:rsid w:val="00EB6FD5"/>
    <w:rsid w:val="00EC08A1"/>
    <w:rsid w:val="00EC4856"/>
    <w:rsid w:val="00EC5D70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1D38"/>
    <w:rsid w:val="00FD4094"/>
    <w:rsid w:val="00FD47AD"/>
    <w:rsid w:val="00FD6137"/>
    <w:rsid w:val="00FF0AE8"/>
    <w:rsid w:val="00FF5F7A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uiPriority w:val="99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uiPriority w:val="99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aliases w:val="Содержание. 2 уровень,List Paragraph"/>
    <w:basedOn w:val="a"/>
    <w:link w:val="af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uiPriority w:val="99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Title"/>
    <w:basedOn w:val="a"/>
    <w:link w:val="afc"/>
    <w:qFormat/>
    <w:rsid w:val="00647777"/>
    <w:pPr>
      <w:jc w:val="center"/>
    </w:pPr>
    <w:rPr>
      <w:szCs w:val="20"/>
    </w:rPr>
  </w:style>
  <w:style w:type="character" w:customStyle="1" w:styleId="afc">
    <w:name w:val="Название Знак"/>
    <w:basedOn w:val="a0"/>
    <w:link w:val="afb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d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a">
    <w:name w:val="Абзац списка Знак"/>
    <w:aliases w:val="Содержание. 2 уровень Знак,List Paragraph Знак"/>
    <w:link w:val="af9"/>
    <w:uiPriority w:val="34"/>
    <w:qFormat/>
    <w:locked/>
    <w:rsid w:val="00AE664C"/>
    <w:rPr>
      <w:sz w:val="24"/>
      <w:szCs w:val="24"/>
    </w:rPr>
  </w:style>
  <w:style w:type="character" w:styleId="afe">
    <w:name w:val="page number"/>
    <w:basedOn w:val="a0"/>
    <w:uiPriority w:val="99"/>
    <w:rsid w:val="0041313A"/>
    <w:rPr>
      <w:rFonts w:cs="Times New Roman"/>
    </w:rPr>
  </w:style>
  <w:style w:type="paragraph" w:customStyle="1" w:styleId="13">
    <w:name w:val="Название1"/>
    <w:basedOn w:val="a"/>
    <w:uiPriority w:val="99"/>
    <w:rsid w:val="0041313A"/>
    <w:pPr>
      <w:spacing w:before="30" w:after="30"/>
    </w:pPr>
    <w:rPr>
      <w:sz w:val="20"/>
      <w:szCs w:val="20"/>
    </w:rPr>
  </w:style>
  <w:style w:type="character" w:styleId="aff">
    <w:name w:val="Strong"/>
    <w:basedOn w:val="a0"/>
    <w:uiPriority w:val="22"/>
    <w:qFormat/>
    <w:rsid w:val="00796625"/>
    <w:rPr>
      <w:b/>
      <w:bCs/>
    </w:rPr>
  </w:style>
  <w:style w:type="paragraph" w:customStyle="1" w:styleId="TableParagraph">
    <w:name w:val="Table Paragraph"/>
    <w:basedOn w:val="a"/>
    <w:uiPriority w:val="1"/>
    <w:qFormat/>
    <w:rsid w:val="00C43E7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C43E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.lanbook.com/book/179027" TargetMode="External"/><Relationship Id="rId18" Type="http://schemas.openxmlformats.org/officeDocument/2006/relationships/hyperlink" Target="https://e.lanbook.com/book/147234" TargetMode="External"/><Relationship Id="rId26" Type="http://schemas.openxmlformats.org/officeDocument/2006/relationships/hyperlink" Target="https://profspo.ru/books/86070" TargetMode="External"/><Relationship Id="rId3" Type="http://schemas.openxmlformats.org/officeDocument/2006/relationships/styles" Target="styles.xml"/><Relationship Id="rId21" Type="http://schemas.openxmlformats.org/officeDocument/2006/relationships/hyperlink" Target="https://profspo.ru/books/8607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85903" TargetMode="External"/><Relationship Id="rId17" Type="http://schemas.openxmlformats.org/officeDocument/2006/relationships/hyperlink" Target="https://e.lanbook.com/book/148223" TargetMode="External"/><Relationship Id="rId25" Type="http://schemas.openxmlformats.org/officeDocument/2006/relationships/hyperlink" Target="https://profspo.ru/books/8607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58945" TargetMode="External"/><Relationship Id="rId20" Type="http://schemas.openxmlformats.org/officeDocument/2006/relationships/hyperlink" Target="https://profspo.ru/books/86070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53677" TargetMode="External"/><Relationship Id="rId24" Type="http://schemas.openxmlformats.org/officeDocument/2006/relationships/hyperlink" Target="https://profspo.ru/books/860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79035" TargetMode="External"/><Relationship Id="rId23" Type="http://schemas.openxmlformats.org/officeDocument/2006/relationships/hyperlink" Target="https://e.lanbook.com/book/123691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e.lanbook.com/book/148244" TargetMode="External"/><Relationship Id="rId19" Type="http://schemas.openxmlformats.org/officeDocument/2006/relationships/hyperlink" Target="https://profspo.ru/books/8607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Microsoft_Paint" TargetMode="External"/><Relationship Id="rId14" Type="http://schemas.openxmlformats.org/officeDocument/2006/relationships/hyperlink" Target="https://e.lanbook.com/book/185920" TargetMode="External"/><Relationship Id="rId22" Type="http://schemas.openxmlformats.org/officeDocument/2006/relationships/hyperlink" Target="https://e.lanbook.com/book/148962" TargetMode="External"/><Relationship Id="rId27" Type="http://schemas.openxmlformats.org/officeDocument/2006/relationships/hyperlink" Target="https://profspo.ru/books/8607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B6131-315B-4546-A732-5C9B0C50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3020</Words>
  <Characters>23408</Characters>
  <Application>Microsoft Office Word</Application>
  <DocSecurity>0</DocSecurity>
  <Lines>195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26376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10</cp:revision>
  <cp:lastPrinted>2016-10-21T06:23:00Z</cp:lastPrinted>
  <dcterms:created xsi:type="dcterms:W3CDTF">2023-04-25T06:24:00Z</dcterms:created>
  <dcterms:modified xsi:type="dcterms:W3CDTF">2023-05-25T06:16:00Z</dcterms:modified>
</cp:coreProperties>
</file>